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203E5" w14:textId="77777777" w:rsidR="00792A52" w:rsidRPr="000E3888" w:rsidRDefault="00792A52" w:rsidP="00792A52">
      <w:pPr>
        <w:jc w:val="center"/>
        <w:rPr>
          <w:rFonts w:ascii="Garamond" w:hAnsi="Garamond"/>
          <w:b/>
          <w:color w:val="FF6600"/>
          <w:sz w:val="18"/>
          <w:szCs w:val="18"/>
        </w:rPr>
      </w:pPr>
      <w:r w:rsidRPr="000E3888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4027" w:type="pct"/>
        <w:tblLook w:val="04A0" w:firstRow="1" w:lastRow="0" w:firstColumn="1" w:lastColumn="0" w:noHBand="0" w:noVBand="1"/>
      </w:tblPr>
      <w:tblGrid>
        <w:gridCol w:w="1914"/>
        <w:gridCol w:w="1096"/>
        <w:gridCol w:w="4469"/>
      </w:tblGrid>
      <w:tr w:rsidR="00792A52" w:rsidRPr="000E3888" w14:paraId="1DB98861" w14:textId="77777777" w:rsidTr="008A4424">
        <w:tc>
          <w:tcPr>
            <w:tcW w:w="1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C6792" w14:textId="77777777" w:rsidR="00792A52" w:rsidRPr="000E3888" w:rsidRDefault="00792A52" w:rsidP="00AB4509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37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AE1DC9" w14:textId="41EC5E15" w:rsidR="00792A52" w:rsidRPr="000E3888" w:rsidRDefault="00AA3933" w:rsidP="00AA7838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0215</w:t>
            </w:r>
            <w:r w:rsidR="005F1224"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-</w:t>
            </w:r>
            <w:r w:rsidR="00792A52"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3EDUM-</w:t>
            </w:r>
            <w:r w:rsidR="005F1224"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2.09-</w:t>
            </w:r>
            <w:r w:rsidR="00AA7838"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T</w:t>
            </w:r>
            <w:r w:rsidR="005F1224"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RN</w:t>
            </w:r>
          </w:p>
        </w:tc>
      </w:tr>
      <w:tr w:rsidR="00AA7838" w:rsidRPr="000E3888" w14:paraId="1230086A" w14:textId="77777777" w:rsidTr="008A4424">
        <w:tc>
          <w:tcPr>
            <w:tcW w:w="1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B1BB57" w14:textId="77777777" w:rsidR="00AA7838" w:rsidRPr="000E3888" w:rsidRDefault="00AA7838" w:rsidP="00AB450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6CEB18" w14:textId="77777777" w:rsidR="00AA7838" w:rsidRPr="000E3888" w:rsidRDefault="00AA7838" w:rsidP="00AB4509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2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3E689" w14:textId="40A34C3A" w:rsidR="00AA7838" w:rsidRPr="000E3888" w:rsidRDefault="00AA7838" w:rsidP="00AB4509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 xml:space="preserve">Tańce </w:t>
            </w:r>
            <w:r w:rsidR="000660E9" w:rsidRPr="000E3888">
              <w:rPr>
                <w:rFonts w:ascii="Garamond" w:hAnsi="Garamond"/>
                <w:b/>
                <w:sz w:val="18"/>
                <w:szCs w:val="18"/>
              </w:rPr>
              <w:t xml:space="preserve">różnych </w:t>
            </w:r>
            <w:r w:rsidRPr="000E3888">
              <w:rPr>
                <w:rFonts w:ascii="Garamond" w:hAnsi="Garamond"/>
                <w:b/>
                <w:sz w:val="18"/>
                <w:szCs w:val="18"/>
              </w:rPr>
              <w:t>narodów</w:t>
            </w:r>
          </w:p>
        </w:tc>
      </w:tr>
      <w:tr w:rsidR="00AA7838" w:rsidRPr="000E3888" w14:paraId="36552832" w14:textId="77777777" w:rsidTr="008A4424">
        <w:tc>
          <w:tcPr>
            <w:tcW w:w="12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BF7A89" w14:textId="77777777" w:rsidR="00AA7838" w:rsidRPr="000E3888" w:rsidRDefault="00AA7838" w:rsidP="00AB4509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CC42A" w14:textId="77777777" w:rsidR="00AA7838" w:rsidRPr="000E3888" w:rsidRDefault="00AA7838" w:rsidP="00AB4509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2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E7CC3" w14:textId="4CCF525E" w:rsidR="00AA7838" w:rsidRPr="000E3888" w:rsidRDefault="00EA0911" w:rsidP="00AB4509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  <w:t>Dances of different nations</w:t>
            </w:r>
          </w:p>
        </w:tc>
      </w:tr>
    </w:tbl>
    <w:p w14:paraId="7BF3DA74" w14:textId="77777777" w:rsidR="00792A52" w:rsidRPr="000E3888" w:rsidRDefault="00792A52" w:rsidP="00792A52">
      <w:pPr>
        <w:tabs>
          <w:tab w:val="left" w:pos="2430"/>
        </w:tabs>
        <w:rPr>
          <w:rFonts w:ascii="Garamond" w:hAnsi="Garamond"/>
          <w:sz w:val="18"/>
          <w:szCs w:val="18"/>
          <w:lang w:val="en-US"/>
        </w:rPr>
      </w:pPr>
      <w:r w:rsidRPr="000E3888">
        <w:rPr>
          <w:rFonts w:ascii="Garamond" w:hAnsi="Garamond"/>
          <w:sz w:val="18"/>
          <w:szCs w:val="18"/>
          <w:lang w:val="en-US"/>
        </w:rPr>
        <w:tab/>
      </w:r>
    </w:p>
    <w:p w14:paraId="5510A19B" w14:textId="088148EA" w:rsidR="00792A52" w:rsidRPr="000E3888" w:rsidRDefault="003A289A" w:rsidP="00792A52">
      <w:pPr>
        <w:numPr>
          <w:ilvl w:val="0"/>
          <w:numId w:val="3"/>
        </w:numPr>
        <w:tabs>
          <w:tab w:val="clear" w:pos="432"/>
          <w:tab w:val="num" w:pos="0"/>
        </w:tabs>
        <w:ind w:left="720" w:hanging="360"/>
        <w:rPr>
          <w:rFonts w:ascii="Garamond" w:hAnsi="Garamond"/>
          <w:b/>
          <w:sz w:val="18"/>
          <w:szCs w:val="18"/>
        </w:rPr>
      </w:pPr>
      <w:bookmarkStart w:id="0" w:name="_Hlk35119260"/>
      <w:r w:rsidRPr="000E3888">
        <w:rPr>
          <w:rFonts w:ascii="Garamond" w:hAnsi="Garamond"/>
          <w:b/>
          <w:sz w:val="18"/>
          <w:szCs w:val="18"/>
        </w:rPr>
        <w:t>1.</w:t>
      </w:r>
      <w:r w:rsidR="009F72E5" w:rsidRPr="000E3888">
        <w:rPr>
          <w:rFonts w:ascii="Garamond" w:hAnsi="Garamond"/>
          <w:b/>
          <w:sz w:val="18"/>
          <w:szCs w:val="18"/>
        </w:rPr>
        <w:t xml:space="preserve"> </w:t>
      </w:r>
      <w:r w:rsidR="00792A52" w:rsidRPr="000E3888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4027" w:type="pct"/>
        <w:tblLook w:val="0000" w:firstRow="0" w:lastRow="0" w:firstColumn="0" w:lastColumn="0" w:noHBand="0" w:noVBand="0"/>
      </w:tblPr>
      <w:tblGrid>
        <w:gridCol w:w="2996"/>
        <w:gridCol w:w="4483"/>
      </w:tblGrid>
      <w:tr w:rsidR="00792A52" w:rsidRPr="000E3888" w14:paraId="1FB0555C" w14:textId="77777777" w:rsidTr="008A4424"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48EBF" w14:textId="77777777" w:rsidR="00792A52" w:rsidRPr="000E3888" w:rsidRDefault="00792A52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5349E" w14:textId="77777777" w:rsidR="00792A52" w:rsidRPr="000E3888" w:rsidRDefault="00792A52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792A52" w:rsidRPr="000E3888" w14:paraId="4814F8E1" w14:textId="77777777" w:rsidTr="008A4424"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77A99" w14:textId="77777777" w:rsidR="00792A52" w:rsidRPr="000E3888" w:rsidRDefault="00792A52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717B2" w14:textId="77777777" w:rsidR="00792A52" w:rsidRPr="000E3888" w:rsidRDefault="00792A52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792A52" w:rsidRPr="000E3888" w14:paraId="7D172A61" w14:textId="77777777" w:rsidTr="008A4424"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CBB2F" w14:textId="77777777" w:rsidR="00792A52" w:rsidRPr="000E3888" w:rsidRDefault="00792A52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5E60D" w14:textId="66C66F25" w:rsidR="00792A52" w:rsidRPr="000E3888" w:rsidRDefault="00792A52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Studia II stopnia</w:t>
            </w:r>
          </w:p>
        </w:tc>
      </w:tr>
      <w:tr w:rsidR="00792A52" w:rsidRPr="000E3888" w14:paraId="25D78668" w14:textId="77777777" w:rsidTr="008A4424"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1CB24" w14:textId="77777777" w:rsidR="00792A52" w:rsidRPr="000E3888" w:rsidRDefault="00792A52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B173E" w14:textId="77777777" w:rsidR="00792A52" w:rsidRPr="000E3888" w:rsidRDefault="00792A52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E3888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792A52" w:rsidRPr="000E3888" w14:paraId="7A8FD379" w14:textId="77777777" w:rsidTr="008A4424">
        <w:trPr>
          <w:trHeight w:val="231"/>
        </w:trPr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C184D" w14:textId="77777777" w:rsidR="00792A52" w:rsidRPr="000E3888" w:rsidRDefault="00792A52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D179D" w14:textId="77777777" w:rsidR="00792A52" w:rsidRPr="000E3888" w:rsidRDefault="00792A52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>mgr Anna Grochulska</w:t>
            </w:r>
          </w:p>
        </w:tc>
      </w:tr>
      <w:tr w:rsidR="00792A52" w:rsidRPr="000E3888" w14:paraId="4AD94A93" w14:textId="77777777" w:rsidTr="008A4424"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0C975" w14:textId="77777777" w:rsidR="00792A52" w:rsidRPr="000E3888" w:rsidRDefault="00792A52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D7B1F" w14:textId="77777777" w:rsidR="00792A52" w:rsidRPr="000E3888" w:rsidRDefault="00792A52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>anna.grochulska@ujk.edu.pl</w:t>
            </w:r>
          </w:p>
        </w:tc>
      </w:tr>
    </w:tbl>
    <w:p w14:paraId="0D0EBC0D" w14:textId="77777777" w:rsidR="00792A52" w:rsidRPr="000E3888" w:rsidRDefault="00792A52" w:rsidP="00792A52">
      <w:pPr>
        <w:rPr>
          <w:rFonts w:ascii="Garamond" w:hAnsi="Garamond"/>
          <w:sz w:val="18"/>
          <w:szCs w:val="18"/>
        </w:rPr>
      </w:pPr>
    </w:p>
    <w:p w14:paraId="0950FF9D" w14:textId="4B07DCAD" w:rsidR="00792A52" w:rsidRPr="000E3888" w:rsidRDefault="00A30D23" w:rsidP="00792A52">
      <w:pPr>
        <w:numPr>
          <w:ilvl w:val="0"/>
          <w:numId w:val="3"/>
        </w:numPr>
        <w:tabs>
          <w:tab w:val="clear" w:pos="432"/>
          <w:tab w:val="num" w:pos="0"/>
        </w:tabs>
        <w:ind w:left="720" w:hanging="360"/>
        <w:rPr>
          <w:rFonts w:ascii="Garamond" w:hAnsi="Garamond"/>
          <w:b/>
          <w:sz w:val="18"/>
          <w:szCs w:val="18"/>
        </w:rPr>
      </w:pPr>
      <w:r w:rsidRPr="000E3888">
        <w:rPr>
          <w:rFonts w:ascii="Garamond" w:hAnsi="Garamond"/>
          <w:b/>
          <w:sz w:val="18"/>
          <w:szCs w:val="18"/>
        </w:rPr>
        <w:t xml:space="preserve">2. </w:t>
      </w:r>
      <w:r w:rsidR="00792A52" w:rsidRPr="000E3888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3264" w:type="pct"/>
        <w:tblLook w:val="0000" w:firstRow="0" w:lastRow="0" w:firstColumn="0" w:lastColumn="0" w:noHBand="0" w:noVBand="0"/>
      </w:tblPr>
      <w:tblGrid>
        <w:gridCol w:w="4578"/>
        <w:gridCol w:w="1484"/>
      </w:tblGrid>
      <w:tr w:rsidR="00792A52" w:rsidRPr="000E3888" w14:paraId="145EE2E5" w14:textId="77777777" w:rsidTr="00C52C9C"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AE90E" w14:textId="77777777" w:rsidR="00792A52" w:rsidRPr="000E3888" w:rsidRDefault="00792A52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B6859" w14:textId="77777777" w:rsidR="00792A52" w:rsidRPr="000E3888" w:rsidRDefault="00792A52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792A52" w:rsidRPr="000E3888" w14:paraId="61857ADF" w14:textId="77777777" w:rsidTr="00C52C9C">
        <w:tc>
          <w:tcPr>
            <w:tcW w:w="3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32663" w14:textId="77777777" w:rsidR="00792A52" w:rsidRPr="000E3888" w:rsidRDefault="00792A52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46A7A" w14:textId="634827A0" w:rsidR="00792A52" w:rsidRPr="000E3888" w:rsidRDefault="00EA0911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-</w:t>
            </w:r>
          </w:p>
        </w:tc>
      </w:tr>
    </w:tbl>
    <w:p w14:paraId="58C7B1D3" w14:textId="77777777" w:rsidR="00792A52" w:rsidRPr="000E3888" w:rsidRDefault="00792A52" w:rsidP="00792A52">
      <w:pPr>
        <w:rPr>
          <w:rFonts w:ascii="Garamond" w:hAnsi="Garamond"/>
          <w:sz w:val="18"/>
          <w:szCs w:val="18"/>
        </w:rPr>
      </w:pPr>
    </w:p>
    <w:p w14:paraId="7FFDCC4E" w14:textId="263E5614" w:rsidR="00792A52" w:rsidRPr="000E3888" w:rsidRDefault="001534BD" w:rsidP="00792A52">
      <w:pPr>
        <w:numPr>
          <w:ilvl w:val="0"/>
          <w:numId w:val="3"/>
        </w:numPr>
        <w:tabs>
          <w:tab w:val="clear" w:pos="432"/>
          <w:tab w:val="num" w:pos="0"/>
        </w:tabs>
        <w:ind w:left="720" w:hanging="360"/>
        <w:rPr>
          <w:rFonts w:ascii="Garamond" w:hAnsi="Garamond"/>
          <w:b/>
          <w:sz w:val="18"/>
          <w:szCs w:val="18"/>
        </w:rPr>
      </w:pPr>
      <w:r w:rsidRPr="000E3888">
        <w:rPr>
          <w:rFonts w:ascii="Garamond" w:hAnsi="Garamond"/>
          <w:b/>
          <w:sz w:val="18"/>
          <w:szCs w:val="18"/>
        </w:rPr>
        <w:t xml:space="preserve">3. </w:t>
      </w:r>
      <w:r w:rsidR="00792A52" w:rsidRPr="000E3888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4714" w:type="pct"/>
        <w:tblLayout w:type="fixed"/>
        <w:tblLook w:val="04A0" w:firstRow="1" w:lastRow="0" w:firstColumn="1" w:lastColumn="0" w:noHBand="0" w:noVBand="1"/>
      </w:tblPr>
      <w:tblGrid>
        <w:gridCol w:w="1241"/>
        <w:gridCol w:w="1135"/>
        <w:gridCol w:w="6379"/>
      </w:tblGrid>
      <w:tr w:rsidR="00DE3B64" w:rsidRPr="000E3888" w14:paraId="7369E961" w14:textId="77777777" w:rsidTr="00D01B8A">
        <w:tc>
          <w:tcPr>
            <w:tcW w:w="1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bookmarkEnd w:id="0"/>
          <w:p w14:paraId="4693D8AD" w14:textId="20D840D5" w:rsidR="00DE3B64" w:rsidRPr="000E3888" w:rsidRDefault="00E13E76" w:rsidP="00792A52">
            <w:pPr>
              <w:pStyle w:val="Akapitzlist"/>
              <w:numPr>
                <w:ilvl w:val="1"/>
                <w:numId w:val="3"/>
              </w:numPr>
              <w:tabs>
                <w:tab w:val="clear" w:pos="576"/>
                <w:tab w:val="num" w:pos="-360"/>
              </w:tabs>
              <w:suppressAutoHyphens/>
              <w:snapToGrid w:val="0"/>
              <w:ind w:left="360" w:hanging="360"/>
              <w:contextualSpacing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  <w:u w:color="000000"/>
              </w:rPr>
              <w:t xml:space="preserve">3.1. </w:t>
            </w:r>
            <w:r w:rsidR="00DE3B64" w:rsidRPr="000E3888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C46EE" w14:textId="7B70CFDA" w:rsidR="00DE3B64" w:rsidRPr="000E3888" w:rsidRDefault="00DE3B64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Ćwiczenia</w:t>
            </w:r>
            <w:r w:rsidR="00986A45" w:rsidRPr="000E3888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</w:tr>
      <w:tr w:rsidR="00DE3B64" w:rsidRPr="000E3888" w14:paraId="258BB6D9" w14:textId="77777777" w:rsidTr="00D01B8A">
        <w:tc>
          <w:tcPr>
            <w:tcW w:w="1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B3509" w14:textId="158A346E" w:rsidR="00DE3B64" w:rsidRPr="000E3888" w:rsidRDefault="00E13E76" w:rsidP="00792A52">
            <w:pPr>
              <w:numPr>
                <w:ilvl w:val="1"/>
                <w:numId w:val="3"/>
              </w:numPr>
              <w:tabs>
                <w:tab w:val="clear" w:pos="576"/>
                <w:tab w:val="num" w:pos="-360"/>
              </w:tabs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  <w:u w:color="000000"/>
              </w:rPr>
              <w:t xml:space="preserve">3.2. </w:t>
            </w:r>
            <w:r w:rsidR="00DE3B64" w:rsidRPr="000E3888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E6B6B" w14:textId="41EE4DDA" w:rsidR="00DE3B64" w:rsidRPr="000E3888" w:rsidRDefault="00DE3B64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 xml:space="preserve">Zajęcia </w:t>
            </w:r>
            <w:r w:rsidR="00EA0911" w:rsidRPr="000E3888">
              <w:rPr>
                <w:rFonts w:ascii="Garamond" w:hAnsi="Garamond"/>
                <w:sz w:val="18"/>
                <w:szCs w:val="18"/>
              </w:rPr>
              <w:t>dydaktyczne</w:t>
            </w:r>
            <w:r w:rsidRPr="000E3888">
              <w:rPr>
                <w:rFonts w:ascii="Garamond" w:hAnsi="Garamond"/>
                <w:sz w:val="18"/>
                <w:szCs w:val="18"/>
              </w:rPr>
              <w:t xml:space="preserve"> w pomieszczeniu dydaktycznym UJK</w:t>
            </w:r>
          </w:p>
        </w:tc>
      </w:tr>
      <w:tr w:rsidR="00DE3B64" w:rsidRPr="000E3888" w14:paraId="1406C6C2" w14:textId="77777777" w:rsidTr="00D01B8A">
        <w:tc>
          <w:tcPr>
            <w:tcW w:w="1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F2678A" w14:textId="053E5BA0" w:rsidR="00DE3B64" w:rsidRPr="000E3888" w:rsidRDefault="0004620F" w:rsidP="00792A52">
            <w:pPr>
              <w:numPr>
                <w:ilvl w:val="1"/>
                <w:numId w:val="3"/>
              </w:numPr>
              <w:tabs>
                <w:tab w:val="clear" w:pos="576"/>
                <w:tab w:val="num" w:pos="-360"/>
              </w:tabs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  <w:u w:color="000000"/>
              </w:rPr>
              <w:t xml:space="preserve">3.3. </w:t>
            </w:r>
            <w:r w:rsidR="00DE3B64" w:rsidRPr="000E3888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  <w:r w:rsidRPr="000E3888">
              <w:rPr>
                <w:rFonts w:ascii="Garamond" w:hAnsi="Garamond"/>
                <w:sz w:val="18"/>
                <w:szCs w:val="18"/>
                <w:u w:color="000000"/>
              </w:rPr>
              <w:t xml:space="preserve"> zajęć</w:t>
            </w:r>
          </w:p>
        </w:tc>
        <w:tc>
          <w:tcPr>
            <w:tcW w:w="3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B08A1" w14:textId="2545D362" w:rsidR="00DE3B64" w:rsidRPr="000E3888" w:rsidRDefault="00DE3B64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Zaliczenie z oceną</w:t>
            </w:r>
            <w:r w:rsidR="009F72E5" w:rsidRPr="000E3888">
              <w:rPr>
                <w:rFonts w:ascii="Garamond" w:hAnsi="Garamond"/>
                <w:sz w:val="18"/>
                <w:szCs w:val="18"/>
              </w:rPr>
              <w:t xml:space="preserve"> (</w:t>
            </w:r>
            <w:proofErr w:type="spellStart"/>
            <w:r w:rsidR="009F72E5" w:rsidRPr="000E3888">
              <w:rPr>
                <w:rFonts w:ascii="Garamond" w:hAnsi="Garamond"/>
                <w:sz w:val="18"/>
                <w:szCs w:val="18"/>
              </w:rPr>
              <w:t>se</w:t>
            </w:r>
            <w:r w:rsidR="00506788" w:rsidRPr="000E3888">
              <w:rPr>
                <w:rFonts w:ascii="Garamond" w:hAnsi="Garamond"/>
                <w:sz w:val="18"/>
                <w:szCs w:val="18"/>
              </w:rPr>
              <w:t>m</w:t>
            </w:r>
            <w:proofErr w:type="spellEnd"/>
            <w:r w:rsidR="00506788" w:rsidRPr="000E3888">
              <w:rPr>
                <w:rFonts w:ascii="Garamond" w:hAnsi="Garamond"/>
                <w:sz w:val="18"/>
                <w:szCs w:val="18"/>
              </w:rPr>
              <w:t>. 1-2)</w:t>
            </w:r>
          </w:p>
        </w:tc>
      </w:tr>
      <w:tr w:rsidR="00DE3B64" w:rsidRPr="000E3888" w14:paraId="58A9FC9F" w14:textId="77777777" w:rsidTr="00D01B8A">
        <w:tc>
          <w:tcPr>
            <w:tcW w:w="1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3B1C7" w14:textId="03F05507" w:rsidR="00DE3B64" w:rsidRPr="000E3888" w:rsidRDefault="0078539B" w:rsidP="00792A52">
            <w:pPr>
              <w:numPr>
                <w:ilvl w:val="1"/>
                <w:numId w:val="3"/>
              </w:numPr>
              <w:tabs>
                <w:tab w:val="clear" w:pos="576"/>
                <w:tab w:val="num" w:pos="-360"/>
              </w:tabs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  <w:u w:color="000000"/>
              </w:rPr>
              <w:t xml:space="preserve">3.4. </w:t>
            </w:r>
            <w:r w:rsidR="00DE3B64" w:rsidRPr="000E3888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768D6" w14:textId="77777777" w:rsidR="00DE3B64" w:rsidRPr="000E3888" w:rsidRDefault="00DE3B64" w:rsidP="00AB450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>Metody praktyczne: ćwiczenia, zajęcia praktyczne</w:t>
            </w:r>
          </w:p>
          <w:p w14:paraId="1FC80D11" w14:textId="12ADB528" w:rsidR="00D042CA" w:rsidRPr="000E3888" w:rsidRDefault="00D042CA" w:rsidP="00AB450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Metody eksponujące: pokaz z objaśnieniem</w:t>
            </w:r>
          </w:p>
        </w:tc>
      </w:tr>
      <w:tr w:rsidR="00DE3B64" w:rsidRPr="000E3888" w14:paraId="332A39A9" w14:textId="77777777" w:rsidTr="00D01B8A">
        <w:tc>
          <w:tcPr>
            <w:tcW w:w="7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5F6349" w14:textId="75EA4E38" w:rsidR="00E96350" w:rsidRPr="000E3888" w:rsidRDefault="00ED395C" w:rsidP="00792A52">
            <w:pPr>
              <w:numPr>
                <w:ilvl w:val="1"/>
                <w:numId w:val="3"/>
              </w:numPr>
              <w:tabs>
                <w:tab w:val="clear" w:pos="576"/>
                <w:tab w:val="num" w:pos="-360"/>
              </w:tabs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3.5. </w:t>
            </w:r>
            <w:r w:rsidR="00DE3B64"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Wykaz </w:t>
            </w:r>
          </w:p>
          <w:p w14:paraId="0C4D497D" w14:textId="59508085" w:rsidR="00DE3B64" w:rsidRPr="000E3888" w:rsidRDefault="00DE3B64" w:rsidP="00792A52">
            <w:pPr>
              <w:numPr>
                <w:ilvl w:val="1"/>
                <w:numId w:val="3"/>
              </w:numPr>
              <w:tabs>
                <w:tab w:val="clear" w:pos="576"/>
                <w:tab w:val="num" w:pos="-360"/>
              </w:tabs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literatury</w:t>
            </w: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8FF34" w14:textId="53DEAB9E" w:rsidR="00DE3B64" w:rsidRPr="000E3888" w:rsidRDefault="00DE3B64" w:rsidP="00BD7728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podst</w:t>
            </w:r>
            <w:r w:rsidR="00846F66"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a</w:t>
            </w: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w</w:t>
            </w:r>
            <w:r w:rsidR="00BD7728"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ow</w:t>
            </w: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a</w:t>
            </w:r>
          </w:p>
        </w:tc>
        <w:tc>
          <w:tcPr>
            <w:tcW w:w="3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712D" w14:textId="17CAE4E9" w:rsidR="00510262" w:rsidRDefault="00BF472B" w:rsidP="008626EE">
            <w:pPr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 xml:space="preserve">Kowalik B., </w:t>
            </w:r>
            <w:proofErr w:type="spellStart"/>
            <w:r w:rsidRPr="000E3888">
              <w:rPr>
                <w:rFonts w:ascii="Garamond" w:hAnsi="Garamond"/>
                <w:sz w:val="18"/>
                <w:szCs w:val="18"/>
              </w:rPr>
              <w:t>Fredyk</w:t>
            </w:r>
            <w:proofErr w:type="spellEnd"/>
            <w:r w:rsidRPr="000E3888">
              <w:rPr>
                <w:rFonts w:ascii="Garamond" w:hAnsi="Garamond"/>
                <w:sz w:val="18"/>
                <w:szCs w:val="18"/>
              </w:rPr>
              <w:t xml:space="preserve"> A., Barańska-Grabara L., </w:t>
            </w:r>
            <w:r w:rsidRPr="000E3888">
              <w:rPr>
                <w:rFonts w:ascii="Garamond" w:hAnsi="Garamond"/>
                <w:iCs/>
                <w:sz w:val="18"/>
                <w:szCs w:val="18"/>
              </w:rPr>
              <w:t>Podstawy Tańca Klasycznego Część 1</w:t>
            </w:r>
            <w:r w:rsidRPr="000E3888">
              <w:rPr>
                <w:rFonts w:ascii="Garamond" w:hAnsi="Garamond"/>
                <w:sz w:val="18"/>
                <w:szCs w:val="18"/>
              </w:rPr>
              <w:t>, Katowice, AWF, 2013</w:t>
            </w:r>
          </w:p>
          <w:p w14:paraId="069DDA80" w14:textId="653D1BD0" w:rsidR="00221C13" w:rsidRPr="000E3888" w:rsidRDefault="00221C13" w:rsidP="00221C13">
            <w:pPr>
              <w:snapToGrid w:val="0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 xml:space="preserve">Dąbrowska </w:t>
            </w:r>
            <w:proofErr w:type="gramStart"/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>G. ,</w:t>
            </w:r>
            <w:r w:rsidRPr="000E3888">
              <w:rPr>
                <w:rFonts w:ascii="Garamond" w:hAnsi="Garamond"/>
                <w:i/>
                <w:color w:val="000000"/>
                <w:sz w:val="18"/>
                <w:szCs w:val="18"/>
              </w:rPr>
              <w:t>Tańcujże</w:t>
            </w:r>
            <w:proofErr w:type="gramEnd"/>
            <w:r w:rsidRPr="000E3888">
              <w:rPr>
                <w:rFonts w:ascii="Garamond" w:hAnsi="Garamond"/>
                <w:i/>
                <w:color w:val="000000"/>
                <w:sz w:val="18"/>
                <w:szCs w:val="18"/>
              </w:rPr>
              <w:t xml:space="preserve"> dobrze – tańce polskie, </w:t>
            </w:r>
            <w:r w:rsidRPr="000E3888">
              <w:rPr>
                <w:rFonts w:ascii="Garamond" w:hAnsi="Garamond"/>
                <w:iCs/>
                <w:color w:val="000000"/>
                <w:sz w:val="18"/>
                <w:szCs w:val="18"/>
              </w:rPr>
              <w:t xml:space="preserve">WSiP, </w:t>
            </w: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Warszawa 1991</w:t>
            </w:r>
          </w:p>
          <w:p w14:paraId="2CAE3B6B" w14:textId="523A6BFD" w:rsidR="00DE3B64" w:rsidRPr="00221C13" w:rsidRDefault="00DE3B64" w:rsidP="008626EE">
            <w:pPr>
              <w:snapToGrid w:val="0"/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 xml:space="preserve">Polskie Stowarzyszenie Pedagogów </w:t>
            </w:r>
            <w:r w:rsidR="00627C65" w:rsidRPr="000E3888">
              <w:rPr>
                <w:rFonts w:ascii="Garamond" w:hAnsi="Garamond"/>
                <w:color w:val="000000"/>
                <w:sz w:val="18"/>
                <w:szCs w:val="18"/>
              </w:rPr>
              <w:t>i Animatorów</w:t>
            </w: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>Klanza</w:t>
            </w:r>
            <w:proofErr w:type="spellEnd"/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 xml:space="preserve">, </w:t>
            </w:r>
            <w:r w:rsidR="00B33C65" w:rsidRPr="000E3888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 xml:space="preserve">Tańce integracyjne z różnych stron świata, </w:t>
            </w: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 xml:space="preserve">Lublin </w:t>
            </w:r>
            <w:r w:rsidR="00726DA1" w:rsidRPr="000E3888">
              <w:rPr>
                <w:rFonts w:ascii="Garamond" w:hAnsi="Garamond"/>
                <w:color w:val="000000"/>
                <w:sz w:val="18"/>
                <w:szCs w:val="18"/>
              </w:rPr>
              <w:t>2012</w:t>
            </w:r>
          </w:p>
        </w:tc>
      </w:tr>
      <w:tr w:rsidR="00DE3B64" w:rsidRPr="000E3888" w14:paraId="0144873A" w14:textId="77777777" w:rsidTr="00D01B8A">
        <w:tc>
          <w:tcPr>
            <w:tcW w:w="7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F2CE4D" w14:textId="77777777" w:rsidR="00DE3B64" w:rsidRPr="000E3888" w:rsidRDefault="00DE3B64" w:rsidP="00AB4509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E14BDE" w14:textId="77777777" w:rsidR="00DE3B64" w:rsidRPr="000E3888" w:rsidRDefault="00DE3B64" w:rsidP="00AB4509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uzupełniająca</w:t>
            </w:r>
          </w:p>
        </w:tc>
        <w:tc>
          <w:tcPr>
            <w:tcW w:w="3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08964" w14:textId="2A785A68" w:rsidR="00C32837" w:rsidRPr="000E3888" w:rsidRDefault="00C118AE" w:rsidP="00C3283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 xml:space="preserve">Pietrzak J., </w:t>
            </w:r>
            <w:r w:rsidRPr="000E3888">
              <w:rPr>
                <w:rFonts w:ascii="Garamond" w:hAnsi="Garamond"/>
                <w:i/>
                <w:iCs/>
                <w:sz w:val="18"/>
                <w:szCs w:val="18"/>
              </w:rPr>
              <w:t xml:space="preserve">Niech zatańczą radośnie, scenariusze zabaw i </w:t>
            </w:r>
            <w:proofErr w:type="gramStart"/>
            <w:r w:rsidRPr="000E3888">
              <w:rPr>
                <w:rFonts w:ascii="Garamond" w:hAnsi="Garamond"/>
                <w:i/>
                <w:iCs/>
                <w:sz w:val="18"/>
                <w:szCs w:val="18"/>
              </w:rPr>
              <w:t xml:space="preserve">tańców, </w:t>
            </w:r>
            <w:r w:rsidRPr="000E3888">
              <w:rPr>
                <w:rFonts w:ascii="Garamond" w:hAnsi="Garamond"/>
                <w:sz w:val="18"/>
                <w:szCs w:val="18"/>
              </w:rPr>
              <w:t xml:space="preserve"> Pani</w:t>
            </w:r>
            <w:proofErr w:type="gramEnd"/>
            <w:r w:rsidRPr="000E3888">
              <w:rPr>
                <w:rFonts w:ascii="Garamond" w:hAnsi="Garamond"/>
                <w:sz w:val="18"/>
                <w:szCs w:val="18"/>
              </w:rPr>
              <w:t xml:space="preserve"> Twardowska, Warszawa 2015</w:t>
            </w:r>
          </w:p>
          <w:p w14:paraId="47083D66" w14:textId="232964F0" w:rsidR="00DE3B64" w:rsidRPr="000E3888" w:rsidRDefault="00AE0462" w:rsidP="00AB4509">
            <w:pPr>
              <w:rPr>
                <w:rFonts w:ascii="Garamond" w:hAnsi="Garamond"/>
                <w:sz w:val="18"/>
                <w:szCs w:val="18"/>
                <w:lang w:eastAsia="pl-PL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 xml:space="preserve">Stadnicki A., </w:t>
            </w:r>
            <w:r w:rsidRPr="000E3888">
              <w:rPr>
                <w:rFonts w:ascii="Garamond" w:hAnsi="Garamond"/>
                <w:i/>
                <w:iCs/>
                <w:sz w:val="18"/>
                <w:szCs w:val="18"/>
              </w:rPr>
              <w:t xml:space="preserve">Tańce dla dzieci, </w:t>
            </w:r>
            <w:r w:rsidRPr="000E3888">
              <w:rPr>
                <w:rFonts w:ascii="Garamond" w:hAnsi="Garamond"/>
                <w:sz w:val="18"/>
                <w:szCs w:val="18"/>
              </w:rPr>
              <w:t>WSiP Warszawa 1994</w:t>
            </w:r>
          </w:p>
          <w:p w14:paraId="22285B55" w14:textId="77777777" w:rsidR="00DE3B64" w:rsidRPr="000E3888" w:rsidRDefault="00DE3B64" w:rsidP="00AB450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</w:tbl>
    <w:p w14:paraId="3D046A27" w14:textId="77777777" w:rsidR="007B02E5" w:rsidRPr="000E3888" w:rsidRDefault="007B02E5">
      <w:pPr>
        <w:rPr>
          <w:rFonts w:ascii="Garamond" w:hAnsi="Garamond"/>
          <w:b/>
          <w:color w:val="000000"/>
          <w:sz w:val="18"/>
          <w:szCs w:val="18"/>
        </w:rPr>
      </w:pPr>
    </w:p>
    <w:p w14:paraId="6D6928D7" w14:textId="77777777" w:rsidR="007B02E5" w:rsidRPr="000E3888" w:rsidRDefault="007B02E5" w:rsidP="00770867">
      <w:pPr>
        <w:pStyle w:val="Akapitzlist"/>
        <w:numPr>
          <w:ilvl w:val="0"/>
          <w:numId w:val="44"/>
        </w:numPr>
        <w:rPr>
          <w:rFonts w:ascii="Garamond" w:hAnsi="Garamond"/>
          <w:b/>
          <w:color w:val="000000"/>
          <w:sz w:val="18"/>
          <w:szCs w:val="18"/>
        </w:rPr>
      </w:pPr>
      <w:r w:rsidRPr="000E3888">
        <w:rPr>
          <w:rFonts w:ascii="Garamond" w:hAnsi="Garamond"/>
          <w:b/>
          <w:color w:val="000000"/>
          <w:sz w:val="18"/>
          <w:szCs w:val="18"/>
        </w:rPr>
        <w:t xml:space="preserve">CELE, TREŚCI I EFEKTY </w:t>
      </w:r>
      <w:r w:rsidR="00F03EFF" w:rsidRPr="000E3888">
        <w:rPr>
          <w:rFonts w:ascii="Garamond" w:hAnsi="Garamond"/>
          <w:b/>
          <w:color w:val="000000"/>
          <w:sz w:val="18"/>
          <w:szCs w:val="18"/>
        </w:rPr>
        <w:t>UCZENIA SIĘ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6"/>
        <w:gridCol w:w="154"/>
      </w:tblGrid>
      <w:tr w:rsidR="007B02E5" w:rsidRPr="000E3888" w14:paraId="0CC9638D" w14:textId="77777777" w:rsidTr="00770867">
        <w:trPr>
          <w:gridAfter w:val="1"/>
          <w:wAfter w:w="154" w:type="dxa"/>
          <w:trHeight w:val="582"/>
        </w:trPr>
        <w:tc>
          <w:tcPr>
            <w:tcW w:w="9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50C121" w14:textId="77777777" w:rsidR="007B02E5" w:rsidRPr="000E3888" w:rsidRDefault="007B02E5" w:rsidP="00770867">
            <w:pPr>
              <w:pStyle w:val="Akapitzlist"/>
              <w:numPr>
                <w:ilvl w:val="1"/>
                <w:numId w:val="44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Cele przedmiotu</w:t>
            </w:r>
          </w:p>
          <w:p w14:paraId="4CD232CB" w14:textId="23BAB88C" w:rsidR="00AB2C3F" w:rsidRPr="000E3888" w:rsidRDefault="00AB2C3F" w:rsidP="00AB2C3F">
            <w:pPr>
              <w:rPr>
                <w:rFonts w:ascii="Garamond" w:hAnsi="Garamond" w:cstheme="minorHAnsi"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Wiedza: </w:t>
            </w:r>
            <w:r w:rsidR="00EA0911" w:rsidRPr="000E3888">
              <w:rPr>
                <w:rFonts w:ascii="Garamond" w:hAnsi="Garamond" w:cstheme="minorHAnsi"/>
                <w:color w:val="000000"/>
                <w:sz w:val="18"/>
                <w:szCs w:val="18"/>
              </w:rPr>
              <w:t>przekazanie wiedzy z zakresu</w:t>
            </w:r>
            <w:r w:rsidRPr="000E3888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 charakterystycznych cech polskich tańców narodowych, regionalnych i innych narodów</w:t>
            </w:r>
          </w:p>
          <w:p w14:paraId="36F364B9" w14:textId="4021DC6C" w:rsidR="00AB2C3F" w:rsidRPr="000E3888" w:rsidRDefault="00AB2C3F" w:rsidP="00AB2C3F">
            <w:pPr>
              <w:rPr>
                <w:rFonts w:ascii="Garamond" w:hAnsi="Garamond" w:cstheme="minorHAnsi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 w:cstheme="minorHAnsi"/>
                <w:color w:val="000000"/>
                <w:sz w:val="18"/>
                <w:szCs w:val="18"/>
              </w:rPr>
              <w:t>Umiejętności: doskonalenie sprawności kondycyjnej i koordynacyjnej, rozwijanie</w:t>
            </w:r>
            <w:r w:rsidR="00C154FF" w:rsidRPr="000E3888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 pamięci ruchowej i orientacji przestrzennej, kształcenie</w:t>
            </w:r>
            <w:r w:rsidRPr="000E3888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 płynności i estetyki ruchu, kształtowanie ekspresji twórczej</w:t>
            </w:r>
          </w:p>
          <w:p w14:paraId="71F2DB06" w14:textId="5534DBC7" w:rsidR="007B02E5" w:rsidRPr="000E3888" w:rsidRDefault="00AB2C3F" w:rsidP="00AB2C3F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 w:cstheme="minorHAnsi"/>
                <w:color w:val="000000"/>
                <w:sz w:val="18"/>
                <w:szCs w:val="18"/>
              </w:rPr>
              <w:t xml:space="preserve">Kompetencje społeczne: kształtowanie postaw moralnych i społecznych, </w:t>
            </w:r>
            <w:r w:rsidRPr="000E3888">
              <w:rPr>
                <w:rFonts w:ascii="Garamond" w:hAnsi="Garamond" w:cstheme="minorHAnsi"/>
                <w:bCs/>
                <w:color w:val="000000"/>
                <w:sz w:val="18"/>
                <w:szCs w:val="18"/>
              </w:rPr>
              <w:t>wyzwolenie postawy twórczej w działaniach edukacyjnych</w:t>
            </w:r>
          </w:p>
        </w:tc>
      </w:tr>
      <w:tr w:rsidR="007B02E5" w:rsidRPr="000E3888" w14:paraId="0265B5F7" w14:textId="77777777" w:rsidTr="00770867">
        <w:trPr>
          <w:trHeight w:val="1694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CE121" w14:textId="77777777" w:rsidR="007B02E5" w:rsidRPr="000E3888" w:rsidRDefault="007B02E5" w:rsidP="00770867">
            <w:pPr>
              <w:pStyle w:val="Akapitzlist"/>
              <w:numPr>
                <w:ilvl w:val="1"/>
                <w:numId w:val="44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Treści programowe </w:t>
            </w:r>
          </w:p>
          <w:p w14:paraId="7F072072" w14:textId="2DB76717" w:rsidR="00EA4C67" w:rsidRPr="000E3888" w:rsidRDefault="00F059E2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Ćwiczenia rozwijające sprawność </w:t>
            </w:r>
            <w:r w:rsidR="004646B6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kondycyjną i koordynacyjną</w:t>
            </w:r>
            <w:r w:rsidR="005D65D8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060BA817" w14:textId="014E2393" w:rsidR="00F059E2" w:rsidRPr="000E3888" w:rsidRDefault="00F059E2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Ćwiczenia kształtujące estetykę ruchu</w:t>
            </w:r>
            <w:r w:rsidR="005D65D8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083C3C5F" w14:textId="6FFAA908" w:rsidR="00AD4829" w:rsidRPr="000E3888" w:rsidRDefault="00AD482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Opanowanie podstawowych kroków i figur polskich tańców narodowych</w:t>
            </w:r>
            <w:r w:rsidR="00145476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i regionalnych</w:t>
            </w:r>
            <w:r w:rsidR="005D65D8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09E4BCF7" w14:textId="7B2EE3C3" w:rsidR="00B6719A" w:rsidRPr="000E3888" w:rsidRDefault="00450E2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Opanowanie wybranych</w:t>
            </w:r>
            <w:r w:rsidR="00B6719A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tańców innych narodów</w:t>
            </w: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273208E7" w14:textId="77777777" w:rsidR="00B6719A" w:rsidRPr="000E3888" w:rsidRDefault="00B6719A" w:rsidP="00C76A26">
            <w:pPr>
              <w:rPr>
                <w:rFonts w:ascii="Garamond" w:hAnsi="Garamond"/>
                <w:sz w:val="18"/>
                <w:szCs w:val="18"/>
                <w:lang w:eastAsia="pl-PL"/>
              </w:rPr>
            </w:pPr>
          </w:p>
          <w:p w14:paraId="458C5019" w14:textId="7A48D96A" w:rsidR="004E0B6F" w:rsidRPr="000E3888" w:rsidRDefault="001B6D82" w:rsidP="00B6719A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F35307" w:rsidRPr="000E3888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I</w:t>
            </w:r>
          </w:p>
          <w:p w14:paraId="32E9A22E" w14:textId="421F26D7" w:rsidR="00B6719A" w:rsidRPr="000E3888" w:rsidRDefault="00B6719A" w:rsidP="00B6719A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1.</w:t>
            </w:r>
            <w:r w:rsidR="00EA0911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</w:t>
            </w: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Ćwiczenia </w:t>
            </w:r>
            <w:r w:rsidR="004E0B6F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techniki</w:t>
            </w:r>
            <w:r w:rsidR="00B56EDB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i estetyki</w:t>
            </w:r>
            <w:r w:rsidR="004E0B6F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ruchu</w:t>
            </w:r>
            <w:r w:rsidR="00B56EDB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47FF830C" w14:textId="480B17C8" w:rsidR="005E65DC" w:rsidRPr="000E3888" w:rsidRDefault="004E0B6F" w:rsidP="00EE0466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2.</w:t>
            </w:r>
            <w:r w:rsidR="005738E8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</w:t>
            </w: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Poznanie kroków i figur</w:t>
            </w:r>
            <w:r w:rsidR="00B56EDB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wybranych</w:t>
            </w:r>
            <w:r w:rsidR="005724B2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polskich tańców</w:t>
            </w:r>
            <w:r w:rsidR="00B56EDB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regionalnych</w:t>
            </w:r>
            <w:r w:rsidR="00F06C5B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2B3DB2B8" w14:textId="5BBF6636" w:rsidR="005738E8" w:rsidRPr="000E3888" w:rsidRDefault="00B56EDB" w:rsidP="00B56EDB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3. Poznanie kroków i figur polskich tańców narodowych: polonez, kujawiak</w:t>
            </w:r>
            <w:r w:rsidR="00577A6C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3B07DED5" w14:textId="1D31288E" w:rsidR="00B56EDB" w:rsidRPr="000E3888" w:rsidRDefault="00B56EDB" w:rsidP="00EE0466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</w:p>
          <w:p w14:paraId="5DF1E878" w14:textId="0AE401E8" w:rsidR="00F35307" w:rsidRPr="000E3888" w:rsidRDefault="00F35307" w:rsidP="00EE0466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Semestr II</w:t>
            </w:r>
          </w:p>
          <w:p w14:paraId="6829E53D" w14:textId="58C10E4A" w:rsidR="00630114" w:rsidRPr="000E3888" w:rsidRDefault="00630114" w:rsidP="00EE0466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1. Poznanie kroków i figur </w:t>
            </w:r>
            <w:r w:rsidR="00577A6C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krakowiaka, </w:t>
            </w:r>
            <w:r w:rsidR="00B56EDB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oberka i mazura</w:t>
            </w:r>
            <w:r w:rsidR="00462DA9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0D4D963D" w14:textId="4D4C1783" w:rsidR="00F14150" w:rsidRPr="000E3888" w:rsidRDefault="00C029C6" w:rsidP="0002298A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2</w:t>
            </w:r>
            <w:r w:rsidR="00F35307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  <w:r w:rsidR="00630114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Poznanie wybranych t</w:t>
            </w:r>
            <w:r w:rsidR="00F77C00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ańc</w:t>
            </w:r>
            <w:r w:rsidR="00630114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ów</w:t>
            </w:r>
            <w:r w:rsidR="00181780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</w:t>
            </w:r>
            <w:r w:rsidR="00F77C00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innych narodów</w:t>
            </w:r>
            <w:r w:rsidR="00EA4C67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30533003" w14:textId="20879AE2" w:rsidR="003A4F65" w:rsidRPr="000E3888" w:rsidRDefault="003A4F65" w:rsidP="0002298A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</w:p>
        </w:tc>
      </w:tr>
    </w:tbl>
    <w:p w14:paraId="1302742A" w14:textId="77777777" w:rsidR="007B02E5" w:rsidRPr="000E3888" w:rsidRDefault="007B02E5">
      <w:pPr>
        <w:rPr>
          <w:rFonts w:ascii="Garamond" w:hAnsi="Garamond"/>
          <w:color w:val="000000"/>
          <w:sz w:val="18"/>
          <w:szCs w:val="18"/>
        </w:rPr>
      </w:pPr>
    </w:p>
    <w:p w14:paraId="602F21E9" w14:textId="77777777" w:rsidR="0005132E" w:rsidRPr="000E3888" w:rsidRDefault="0005132E">
      <w:pPr>
        <w:rPr>
          <w:rFonts w:ascii="Garamond" w:hAnsi="Garamond"/>
          <w:color w:val="000000"/>
          <w:sz w:val="18"/>
          <w:szCs w:val="18"/>
        </w:rPr>
      </w:pPr>
    </w:p>
    <w:p w14:paraId="6DB8E666" w14:textId="77777777" w:rsidR="0059390F" w:rsidRPr="000E3888" w:rsidRDefault="0059390F">
      <w:pPr>
        <w:rPr>
          <w:rFonts w:ascii="Garamond" w:hAnsi="Garamond"/>
          <w:color w:val="000000"/>
          <w:sz w:val="18"/>
          <w:szCs w:val="18"/>
        </w:rPr>
      </w:pPr>
    </w:p>
    <w:p w14:paraId="695EAE73" w14:textId="77777777" w:rsidR="0059390F" w:rsidRPr="000E3888" w:rsidRDefault="0059390F">
      <w:pPr>
        <w:rPr>
          <w:rFonts w:ascii="Garamond" w:hAnsi="Garamond"/>
          <w:color w:val="000000"/>
          <w:sz w:val="18"/>
          <w:szCs w:val="18"/>
        </w:rPr>
      </w:pPr>
    </w:p>
    <w:p w14:paraId="60EB5356" w14:textId="77777777" w:rsidR="0059390F" w:rsidRPr="000E3888" w:rsidRDefault="0059390F">
      <w:pPr>
        <w:rPr>
          <w:rFonts w:ascii="Garamond" w:hAnsi="Garamond"/>
          <w:color w:val="000000"/>
          <w:sz w:val="18"/>
          <w:szCs w:val="18"/>
        </w:rPr>
      </w:pPr>
    </w:p>
    <w:p w14:paraId="0B34D066" w14:textId="77777777" w:rsidR="0005132E" w:rsidRPr="000E3888" w:rsidRDefault="0005132E" w:rsidP="0005132E">
      <w:pPr>
        <w:rPr>
          <w:rFonts w:ascii="Garamond" w:hAnsi="Garamond"/>
          <w:color w:val="000000"/>
          <w:sz w:val="18"/>
          <w:szCs w:val="18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24"/>
        <w:gridCol w:w="7236"/>
        <w:gridCol w:w="1704"/>
      </w:tblGrid>
      <w:tr w:rsidR="0005132E" w:rsidRPr="000E3888" w14:paraId="1559537A" w14:textId="77777777" w:rsidTr="00275CEC">
        <w:trPr>
          <w:trHeight w:val="70"/>
        </w:trPr>
        <w:tc>
          <w:tcPr>
            <w:tcW w:w="9750" w:type="dxa"/>
            <w:gridSpan w:val="4"/>
          </w:tcPr>
          <w:p w14:paraId="042B89FD" w14:textId="57F9C87B" w:rsidR="0005132E" w:rsidRPr="000E3888" w:rsidRDefault="00B50EC9" w:rsidP="00B50EC9">
            <w:pPr>
              <w:pStyle w:val="Akapitzlist"/>
              <w:numPr>
                <w:ilvl w:val="1"/>
                <w:numId w:val="44"/>
              </w:num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Przedmiotowe efekty uczenia się</w:t>
            </w:r>
          </w:p>
        </w:tc>
      </w:tr>
      <w:tr w:rsidR="0005132E" w:rsidRPr="000E3888" w14:paraId="62F260D4" w14:textId="77777777" w:rsidTr="00275CEC">
        <w:trPr>
          <w:trHeight w:val="567"/>
        </w:trPr>
        <w:tc>
          <w:tcPr>
            <w:tcW w:w="810" w:type="dxa"/>
            <w:gridSpan w:val="2"/>
          </w:tcPr>
          <w:p w14:paraId="1EE43B60" w14:textId="77777777" w:rsidR="0005132E" w:rsidRPr="000E3888" w:rsidRDefault="00290EE5" w:rsidP="009676C9">
            <w:pPr>
              <w:snapToGrid w:val="0"/>
              <w:ind w:left="113" w:right="113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>Efekt</w:t>
            </w:r>
          </w:p>
        </w:tc>
        <w:tc>
          <w:tcPr>
            <w:tcW w:w="7236" w:type="dxa"/>
          </w:tcPr>
          <w:p w14:paraId="34C6935D" w14:textId="77777777" w:rsidR="0005132E" w:rsidRPr="000E3888" w:rsidRDefault="0005132E" w:rsidP="009676C9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  <w:p w14:paraId="4110272F" w14:textId="7777777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Student, który zaliczył przedmiot</w:t>
            </w:r>
          </w:p>
        </w:tc>
        <w:tc>
          <w:tcPr>
            <w:tcW w:w="1704" w:type="dxa"/>
          </w:tcPr>
          <w:p w14:paraId="23BC0C18" w14:textId="7777777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  <w:p w14:paraId="0028BC48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Odniesienie do </w:t>
            </w:r>
            <w:r w:rsidR="00290752"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kierunkowych </w:t>
            </w:r>
            <w:r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efektów </w:t>
            </w:r>
            <w:r w:rsidR="00290752" w:rsidRPr="000E3888">
              <w:rPr>
                <w:rFonts w:ascii="Garamond" w:hAnsi="Garamond"/>
                <w:b/>
                <w:color w:val="000000"/>
                <w:sz w:val="18"/>
                <w:szCs w:val="18"/>
              </w:rPr>
              <w:t>uczenia się</w:t>
            </w:r>
          </w:p>
          <w:p w14:paraId="35CBB52D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05132E" w:rsidRPr="000E3888" w14:paraId="625DD93A" w14:textId="77777777" w:rsidTr="00275CEC">
        <w:trPr>
          <w:trHeight w:val="57"/>
        </w:trPr>
        <w:tc>
          <w:tcPr>
            <w:tcW w:w="8046" w:type="dxa"/>
            <w:gridSpan w:val="3"/>
          </w:tcPr>
          <w:p w14:paraId="0779994F" w14:textId="77837ACC" w:rsidR="0005132E" w:rsidRPr="000E3888" w:rsidRDefault="00025EA2" w:rsidP="003F4A19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W zakresie </w:t>
            </w:r>
            <w:r w:rsidR="003F4A19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WIEDZ</w:t>
            </w: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Y </w:t>
            </w:r>
          </w:p>
        </w:tc>
        <w:tc>
          <w:tcPr>
            <w:tcW w:w="1704" w:type="dxa"/>
          </w:tcPr>
          <w:p w14:paraId="5EFB1B94" w14:textId="7E338EC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05132E" w:rsidRPr="000E3888" w14:paraId="41265228" w14:textId="77777777" w:rsidTr="00275CEC">
        <w:trPr>
          <w:trHeight w:val="475"/>
        </w:trPr>
        <w:tc>
          <w:tcPr>
            <w:tcW w:w="8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36574" w14:textId="7777777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W01</w:t>
            </w:r>
          </w:p>
        </w:tc>
        <w:tc>
          <w:tcPr>
            <w:tcW w:w="7236" w:type="dxa"/>
            <w:tcBorders>
              <w:left w:val="single" w:sz="4" w:space="0" w:color="auto"/>
              <w:bottom w:val="single" w:sz="4" w:space="0" w:color="auto"/>
            </w:tcBorders>
          </w:tcPr>
          <w:p w14:paraId="1137F5C0" w14:textId="54073CDE" w:rsidR="0005132E" w:rsidRPr="000E3888" w:rsidRDefault="005D65D8" w:rsidP="00C43809">
            <w:pPr>
              <w:rPr>
                <w:rFonts w:ascii="Garamond" w:hAnsi="Garamond"/>
                <w:sz w:val="18"/>
                <w:szCs w:val="18"/>
                <w:lang w:eastAsia="en-US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 xml:space="preserve">Zna i rozumie zasady </w:t>
            </w:r>
            <w:r w:rsidR="004239A9" w:rsidRPr="000E3888">
              <w:rPr>
                <w:rFonts w:ascii="Garamond" w:hAnsi="Garamond"/>
                <w:sz w:val="18"/>
                <w:szCs w:val="18"/>
              </w:rPr>
              <w:t>dotyczące</w:t>
            </w:r>
            <w:r w:rsidRPr="000E3888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3D7F59" w:rsidRPr="000E3888">
              <w:rPr>
                <w:rFonts w:ascii="Garamond" w:hAnsi="Garamond"/>
                <w:sz w:val="18"/>
                <w:szCs w:val="18"/>
              </w:rPr>
              <w:t>realizacji kroków i figur wybranych</w:t>
            </w:r>
            <w:r w:rsidR="00F01241" w:rsidRPr="000E3888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F91ABF" w:rsidRPr="000E3888">
              <w:rPr>
                <w:rFonts w:ascii="Garamond" w:hAnsi="Garamond"/>
                <w:sz w:val="18"/>
                <w:szCs w:val="18"/>
              </w:rPr>
              <w:t>tańców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2ADB7BBA" w14:textId="1805E112" w:rsidR="0005132E" w:rsidRPr="000E3888" w:rsidRDefault="0005132E" w:rsidP="00967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EDUM</w:t>
            </w:r>
            <w:r w:rsidR="00C20926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A_W01</w:t>
            </w:r>
          </w:p>
        </w:tc>
      </w:tr>
      <w:tr w:rsidR="0005132E" w:rsidRPr="000E3888" w14:paraId="04521B01" w14:textId="77777777" w:rsidTr="00275CEC">
        <w:trPr>
          <w:trHeight w:val="475"/>
        </w:trPr>
        <w:tc>
          <w:tcPr>
            <w:tcW w:w="8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A9C39" w14:textId="7777777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W02</w:t>
            </w:r>
          </w:p>
        </w:tc>
        <w:tc>
          <w:tcPr>
            <w:tcW w:w="7236" w:type="dxa"/>
            <w:tcBorders>
              <w:left w:val="single" w:sz="4" w:space="0" w:color="auto"/>
              <w:bottom w:val="single" w:sz="4" w:space="0" w:color="auto"/>
            </w:tcBorders>
          </w:tcPr>
          <w:p w14:paraId="5BB832C9" w14:textId="4340AECB" w:rsidR="0005132E" w:rsidRPr="000E3888" w:rsidRDefault="005D65D8" w:rsidP="0089235B">
            <w:pPr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Samodzielnie</w:t>
            </w:r>
            <w:r w:rsidR="0089235B" w:rsidRPr="000E3888">
              <w:rPr>
                <w:rFonts w:ascii="Garamond" w:hAnsi="Garamond"/>
                <w:sz w:val="18"/>
                <w:szCs w:val="18"/>
              </w:rPr>
              <w:t xml:space="preserve"> rozwija wiedz</w:t>
            </w:r>
            <w:r w:rsidRPr="000E3888">
              <w:rPr>
                <w:rFonts w:ascii="Garamond" w:hAnsi="Garamond"/>
                <w:sz w:val="18"/>
                <w:szCs w:val="18"/>
              </w:rPr>
              <w:t xml:space="preserve">ę </w:t>
            </w:r>
            <w:r w:rsidR="0089235B" w:rsidRPr="000E3888">
              <w:rPr>
                <w:rFonts w:ascii="Garamond" w:hAnsi="Garamond"/>
                <w:sz w:val="18"/>
                <w:szCs w:val="18"/>
              </w:rPr>
              <w:t>o tańcach polskich i innych narodów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4481416E" w14:textId="4C3939FA" w:rsidR="0005132E" w:rsidRPr="000E3888" w:rsidRDefault="0005132E" w:rsidP="00967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EDUM</w:t>
            </w:r>
            <w:r w:rsidR="00C20926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A_W03</w:t>
            </w:r>
          </w:p>
          <w:p w14:paraId="2DB7EED5" w14:textId="77777777" w:rsidR="0005132E" w:rsidRPr="000E3888" w:rsidRDefault="0005132E" w:rsidP="00967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05132E" w:rsidRPr="000E3888" w14:paraId="5E206EE6" w14:textId="77777777" w:rsidTr="00275CEC">
        <w:trPr>
          <w:trHeight w:val="37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9CA0" w14:textId="7777777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W03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F86DB" w14:textId="66E26062" w:rsidR="0005132E" w:rsidRPr="000E3888" w:rsidRDefault="005D65D8" w:rsidP="009676C9">
            <w:pPr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 xml:space="preserve">Zna i rozumie </w:t>
            </w:r>
            <w:r w:rsidR="002C6FF3" w:rsidRPr="000E3888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powiąza</w:t>
            </w:r>
            <w:r w:rsidRPr="000E3888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nia</w:t>
            </w:r>
            <w:r w:rsidR="002C6FF3" w:rsidRPr="000E3888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 xml:space="preserve"> i zależności między teoretycznymi i praktycznymi elementami programu kształcenia oraz wskazanie ich </w:t>
            </w:r>
            <w:r w:rsidR="002C6FF3" w:rsidRPr="000E3888">
              <w:rPr>
                <w:rFonts w:ascii="Garamond" w:hAnsi="Garamond"/>
                <w:sz w:val="18"/>
                <w:szCs w:val="18"/>
              </w:rPr>
              <w:t>wykorzystania w kolejnych etapach rozwoju artystycznego i pedago</w:t>
            </w:r>
            <w:r w:rsidR="002C6FF3" w:rsidRPr="000E3888">
              <w:rPr>
                <w:rFonts w:ascii="Garamond" w:hAnsi="Garamond"/>
                <w:sz w:val="18"/>
                <w:szCs w:val="18"/>
              </w:rPr>
              <w:lastRenderedPageBreak/>
              <w:t>gicznego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0F056C82" w14:textId="1494C775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  <w:lang w:eastAsia="en-US"/>
              </w:rPr>
            </w:pP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EDUM</w:t>
            </w:r>
            <w:r w:rsidR="00C20926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A_W0</w:t>
            </w:r>
            <w:r w:rsidR="006F7E90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8</w:t>
            </w:r>
          </w:p>
        </w:tc>
      </w:tr>
      <w:tr w:rsidR="0005132E" w:rsidRPr="000E3888" w14:paraId="6BC26214" w14:textId="77777777" w:rsidTr="00275CEC">
        <w:trPr>
          <w:trHeight w:val="57"/>
        </w:trPr>
        <w:tc>
          <w:tcPr>
            <w:tcW w:w="9750" w:type="dxa"/>
            <w:gridSpan w:val="4"/>
            <w:tcBorders>
              <w:bottom w:val="single" w:sz="4" w:space="0" w:color="auto"/>
            </w:tcBorders>
          </w:tcPr>
          <w:p w14:paraId="1D4B45D3" w14:textId="79C6DC96" w:rsidR="0005132E" w:rsidRPr="000E3888" w:rsidRDefault="004E33E2" w:rsidP="009676C9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W zakresie </w:t>
            </w:r>
            <w:r w:rsidR="003F4A19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UMIEJĘTNOŚCI  </w:t>
            </w:r>
          </w:p>
        </w:tc>
      </w:tr>
      <w:tr w:rsidR="0005132E" w:rsidRPr="000E3888" w14:paraId="2CF44DDE" w14:textId="77777777" w:rsidTr="00275CEC">
        <w:trPr>
          <w:trHeight w:val="413"/>
        </w:trPr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7C79" w14:textId="7777777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U01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8F452" w14:textId="23E26EBF" w:rsidR="0005132E" w:rsidRPr="000E3888" w:rsidRDefault="000E01F5" w:rsidP="009374CC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 xml:space="preserve">Potrafi </w:t>
            </w:r>
            <w:r w:rsidR="00943582" w:rsidRPr="000E3888">
              <w:rPr>
                <w:rFonts w:ascii="Garamond" w:hAnsi="Garamond"/>
                <w:sz w:val="18"/>
                <w:szCs w:val="18"/>
              </w:rPr>
              <w:t>współdziała</w:t>
            </w:r>
            <w:r w:rsidRPr="000E3888">
              <w:rPr>
                <w:rFonts w:ascii="Garamond" w:hAnsi="Garamond"/>
                <w:sz w:val="18"/>
                <w:szCs w:val="18"/>
              </w:rPr>
              <w:t>ć</w:t>
            </w:r>
            <w:r w:rsidR="00943582" w:rsidRPr="000E3888">
              <w:rPr>
                <w:rFonts w:ascii="Garamond" w:hAnsi="Garamond"/>
                <w:sz w:val="18"/>
                <w:szCs w:val="18"/>
              </w:rPr>
              <w:t xml:space="preserve"> z innymi osobami w ramach prac zespołowych</w:t>
            </w:r>
            <w:r w:rsidR="004C7A12" w:rsidRPr="000E3888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60719067" w14:textId="77777777" w:rsidR="0005132E" w:rsidRPr="000E3888" w:rsidRDefault="009374CC" w:rsidP="009676C9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EDUM2A_U05</w:t>
            </w:r>
          </w:p>
          <w:p w14:paraId="7FBDBC78" w14:textId="7777777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05132E" w:rsidRPr="000E3888" w14:paraId="61424828" w14:textId="77777777" w:rsidTr="00275CEC">
        <w:trPr>
          <w:trHeight w:val="350"/>
        </w:trPr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044F" w14:textId="7777777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U0</w:t>
            </w:r>
            <w:r w:rsidR="00E87BD4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E0930" w14:textId="7E3D0108" w:rsidR="0005132E" w:rsidRPr="000E3888" w:rsidRDefault="000E01F5" w:rsidP="006C30E4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>Potrafi korzystać z</w:t>
            </w:r>
            <w:r w:rsidR="0005132E" w:rsidRPr="000E3888">
              <w:rPr>
                <w:rFonts w:ascii="Garamond" w:hAnsi="Garamond"/>
                <w:color w:val="000000"/>
                <w:sz w:val="18"/>
                <w:szCs w:val="18"/>
              </w:rPr>
              <w:t xml:space="preserve"> umiejętności warsztatowych umożliwiających realizację </w:t>
            </w:r>
            <w:r w:rsidR="006C30E4" w:rsidRPr="000E3888">
              <w:rPr>
                <w:rFonts w:ascii="Garamond" w:hAnsi="Garamond"/>
                <w:color w:val="000000"/>
                <w:sz w:val="18"/>
                <w:szCs w:val="18"/>
              </w:rPr>
              <w:t>tańców polskich i innych narodów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57536302" w14:textId="69CDC6D0" w:rsidR="0005132E" w:rsidRPr="000E3888" w:rsidRDefault="00E87BD4" w:rsidP="009676C9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EDUM</w:t>
            </w:r>
            <w:r w:rsidR="00C20926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A_U06</w:t>
            </w:r>
          </w:p>
          <w:p w14:paraId="350A2536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05132E" w:rsidRPr="000E3888" w14:paraId="27BC78B4" w14:textId="77777777" w:rsidTr="00275CEC">
        <w:trPr>
          <w:trHeight w:val="258"/>
        </w:trPr>
        <w:tc>
          <w:tcPr>
            <w:tcW w:w="8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6D70192" w14:textId="7777777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U0</w:t>
            </w:r>
            <w:r w:rsidR="00D824A2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640C1D" w14:textId="2ED33670" w:rsidR="0005132E" w:rsidRPr="000E3888" w:rsidRDefault="00CC078B" w:rsidP="009676C9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 xml:space="preserve">Potrafi </w:t>
            </w:r>
            <w:r w:rsidR="00E20E54" w:rsidRPr="000E3888">
              <w:rPr>
                <w:rFonts w:ascii="Garamond" w:hAnsi="Garamond"/>
                <w:color w:val="000000"/>
                <w:sz w:val="18"/>
                <w:szCs w:val="18"/>
              </w:rPr>
              <w:t>s</w:t>
            </w:r>
            <w:r w:rsidR="00E87BD4" w:rsidRPr="000E3888">
              <w:rPr>
                <w:rFonts w:ascii="Garamond" w:hAnsi="Garamond"/>
                <w:color w:val="000000"/>
                <w:sz w:val="18"/>
                <w:szCs w:val="18"/>
              </w:rPr>
              <w:t>tosowa</w:t>
            </w: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 xml:space="preserve">ć efektywne </w:t>
            </w:r>
            <w:r w:rsidR="0005132E" w:rsidRPr="000E3888">
              <w:rPr>
                <w:rFonts w:ascii="Garamond" w:hAnsi="Garamond"/>
                <w:color w:val="000000"/>
                <w:sz w:val="18"/>
                <w:szCs w:val="18"/>
              </w:rPr>
              <w:t>techni</w:t>
            </w:r>
            <w:r w:rsidR="00800C75" w:rsidRPr="000E3888">
              <w:rPr>
                <w:rFonts w:ascii="Garamond" w:hAnsi="Garamond"/>
                <w:color w:val="000000"/>
                <w:sz w:val="18"/>
                <w:szCs w:val="18"/>
              </w:rPr>
              <w:t>k</w:t>
            </w: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 xml:space="preserve">i </w:t>
            </w:r>
            <w:r w:rsidR="0005132E" w:rsidRPr="000E3888">
              <w:rPr>
                <w:rFonts w:ascii="Garamond" w:hAnsi="Garamond"/>
                <w:color w:val="000000"/>
                <w:sz w:val="18"/>
                <w:szCs w:val="18"/>
              </w:rPr>
              <w:t>warsztatow</w:t>
            </w: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>e</w:t>
            </w:r>
            <w:r w:rsidR="0005132E" w:rsidRPr="000E3888">
              <w:rPr>
                <w:rFonts w:ascii="Garamond" w:hAnsi="Garamond"/>
                <w:color w:val="000000"/>
                <w:sz w:val="18"/>
                <w:szCs w:val="18"/>
              </w:rPr>
              <w:t>, umożliwiając</w:t>
            </w:r>
            <w:r w:rsidRPr="000E3888">
              <w:rPr>
                <w:rFonts w:ascii="Garamond" w:hAnsi="Garamond"/>
                <w:color w:val="000000"/>
                <w:sz w:val="18"/>
                <w:szCs w:val="18"/>
              </w:rPr>
              <w:t>e</w:t>
            </w:r>
            <w:r w:rsidR="0005132E" w:rsidRPr="000E3888">
              <w:rPr>
                <w:rFonts w:ascii="Garamond" w:hAnsi="Garamond"/>
                <w:color w:val="000000"/>
                <w:sz w:val="18"/>
                <w:szCs w:val="18"/>
              </w:rPr>
              <w:t xml:space="preserve"> ciągły rozwój </w:t>
            </w:r>
            <w:r w:rsidR="009976DE" w:rsidRPr="000E3888">
              <w:rPr>
                <w:rFonts w:ascii="Garamond" w:hAnsi="Garamond"/>
                <w:color w:val="000000"/>
                <w:sz w:val="18"/>
                <w:szCs w:val="18"/>
              </w:rPr>
              <w:t>aparatu ruchu</w:t>
            </w: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363198B7" w14:textId="3C14D6E4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EDUM</w:t>
            </w:r>
            <w:r w:rsidR="00C20926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A_U0</w:t>
            </w:r>
            <w:r w:rsidR="00E87BD4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7</w:t>
            </w:r>
          </w:p>
        </w:tc>
      </w:tr>
      <w:tr w:rsidR="0005132E" w:rsidRPr="000E3888" w14:paraId="3CA33F75" w14:textId="77777777" w:rsidTr="00275CEC">
        <w:trPr>
          <w:trHeight w:val="57"/>
        </w:trPr>
        <w:tc>
          <w:tcPr>
            <w:tcW w:w="9750" w:type="dxa"/>
            <w:gridSpan w:val="4"/>
          </w:tcPr>
          <w:p w14:paraId="046F4B2A" w14:textId="56382718" w:rsidR="0005132E" w:rsidRPr="000E3888" w:rsidRDefault="00F87C72" w:rsidP="003F4A19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W zakresie </w:t>
            </w:r>
            <w:r w:rsidR="003F4A19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KOMPETENCJ</w:t>
            </w: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I </w:t>
            </w:r>
            <w:r w:rsidR="003F4A19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SPOŁECZN</w:t>
            </w: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YCH</w:t>
            </w:r>
            <w:r w:rsidR="003F4A19"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 </w:t>
            </w:r>
          </w:p>
        </w:tc>
      </w:tr>
      <w:tr w:rsidR="0005132E" w:rsidRPr="000E3888" w14:paraId="1D63B2AC" w14:textId="77777777" w:rsidTr="00275CEC">
        <w:trPr>
          <w:trHeight w:val="325"/>
        </w:trPr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43FE" w14:textId="7777777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K01</w:t>
            </w:r>
          </w:p>
        </w:tc>
        <w:tc>
          <w:tcPr>
            <w:tcW w:w="72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B54F9" w14:textId="6F91907B" w:rsidR="0005132E" w:rsidRPr="000E3888" w:rsidRDefault="00A60BCD" w:rsidP="009676C9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Jest gotów</w:t>
            </w:r>
            <w:r w:rsidR="00552D35" w:rsidRPr="000E3888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 xml:space="preserve"> do integrowania nabytej wiedzy metodycznej oraz podejmowania nowych, kompleksowych działań pedagogicznych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0B6784F0" w14:textId="2C751F95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  <w:lang w:eastAsia="en-US"/>
              </w:rPr>
            </w:pP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EDUM</w:t>
            </w:r>
            <w:r w:rsidR="00C20926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A_K0</w:t>
            </w:r>
            <w:r w:rsidR="00C832A2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</w:tc>
      </w:tr>
      <w:tr w:rsidR="0005132E" w:rsidRPr="000E3888" w14:paraId="377FDD02" w14:textId="77777777" w:rsidTr="00275CEC">
        <w:trPr>
          <w:trHeight w:val="388"/>
        </w:trPr>
        <w:tc>
          <w:tcPr>
            <w:tcW w:w="786" w:type="dxa"/>
            <w:tcBorders>
              <w:bottom w:val="single" w:sz="4" w:space="0" w:color="auto"/>
              <w:right w:val="single" w:sz="4" w:space="0" w:color="auto"/>
            </w:tcBorders>
          </w:tcPr>
          <w:p w14:paraId="14CA2EE7" w14:textId="7777777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K02</w:t>
            </w:r>
          </w:p>
        </w:tc>
        <w:tc>
          <w:tcPr>
            <w:tcW w:w="72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61329" w14:textId="019A13D5" w:rsidR="0005132E" w:rsidRPr="000E3888" w:rsidRDefault="00A60BCD" w:rsidP="009676C9">
            <w:pPr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 xml:space="preserve">Jest gotów do </w:t>
            </w:r>
            <w:r w:rsidR="00275CEC" w:rsidRPr="000E3888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krytycznej oceny posiadanej wiedzy i odbieranych treści, a także do uznawania znaczenia wiedzy w rozwiązywaniu problemów poznawczych i praktycznych oraz zachęcanie do zasięgania opinii ekspertów w przypadku trudności z samodzielnym rozwiązaniem problemu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6BC9CB0F" w14:textId="2D2FB1EB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EDUM</w:t>
            </w:r>
            <w:r w:rsidR="00C20926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A_K0</w:t>
            </w:r>
            <w:r w:rsidR="00C67182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4</w:t>
            </w:r>
          </w:p>
        </w:tc>
      </w:tr>
      <w:tr w:rsidR="0005132E" w:rsidRPr="000E3888" w14:paraId="262749C4" w14:textId="77777777" w:rsidTr="00275CEC">
        <w:trPr>
          <w:trHeight w:val="250"/>
        </w:trPr>
        <w:tc>
          <w:tcPr>
            <w:tcW w:w="786" w:type="dxa"/>
            <w:tcBorders>
              <w:bottom w:val="single" w:sz="4" w:space="0" w:color="auto"/>
              <w:right w:val="single" w:sz="4" w:space="0" w:color="auto"/>
            </w:tcBorders>
          </w:tcPr>
          <w:p w14:paraId="3F4E788F" w14:textId="77777777" w:rsidR="0005132E" w:rsidRPr="000E3888" w:rsidRDefault="0005132E" w:rsidP="009676C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E3888">
              <w:rPr>
                <w:rFonts w:ascii="Garamond" w:hAnsi="Garamond"/>
                <w:bCs/>
                <w:color w:val="000000"/>
                <w:sz w:val="18"/>
                <w:szCs w:val="18"/>
              </w:rPr>
              <w:t>K03</w:t>
            </w:r>
          </w:p>
        </w:tc>
        <w:tc>
          <w:tcPr>
            <w:tcW w:w="72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73CFD4" w14:textId="2B3006E9" w:rsidR="0005132E" w:rsidRPr="000E3888" w:rsidRDefault="00975DD5" w:rsidP="009676C9">
            <w:pPr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  <w:lang w:eastAsia="pl-PL"/>
              </w:rPr>
              <w:t xml:space="preserve">Jest gotów do </w:t>
            </w:r>
            <w:r w:rsidR="002A6447" w:rsidRPr="000E3888">
              <w:rPr>
                <w:rFonts w:ascii="Garamond" w:hAnsi="Garamond"/>
                <w:sz w:val="18"/>
                <w:szCs w:val="18"/>
                <w:lang w:eastAsia="pl-PL"/>
              </w:rPr>
              <w:t>e</w:t>
            </w:r>
            <w:r w:rsidR="00C67182" w:rsidRPr="000E3888">
              <w:rPr>
                <w:rFonts w:ascii="Garamond" w:hAnsi="Garamond"/>
                <w:sz w:val="18"/>
                <w:szCs w:val="18"/>
                <w:lang w:eastAsia="pl-PL"/>
              </w:rPr>
              <w:t>fektywnego komunikowania się i inicjowania działań w społeczeństwie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35F8D59A" w14:textId="5B55C4A0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EDUM</w:t>
            </w:r>
            <w:r w:rsidR="00C20926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  <w:r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A_K0</w:t>
            </w:r>
            <w:r w:rsidR="00C67182" w:rsidRPr="000E3888">
              <w:rPr>
                <w:rFonts w:ascii="Garamond" w:hAnsi="Garamond"/>
                <w:color w:val="000000" w:themeColor="text1"/>
                <w:sz w:val="18"/>
                <w:szCs w:val="18"/>
              </w:rPr>
              <w:t>6</w:t>
            </w:r>
          </w:p>
        </w:tc>
      </w:tr>
    </w:tbl>
    <w:p w14:paraId="4C45AF5B" w14:textId="77777777" w:rsidR="0005132E" w:rsidRPr="000E3888" w:rsidRDefault="0005132E" w:rsidP="0005132E">
      <w:pPr>
        <w:rPr>
          <w:rFonts w:ascii="Garamond" w:hAnsi="Garamond"/>
          <w:sz w:val="18"/>
          <w:szCs w:val="18"/>
        </w:rPr>
      </w:pPr>
    </w:p>
    <w:p w14:paraId="28651704" w14:textId="77777777" w:rsidR="0005132E" w:rsidRPr="000E3888" w:rsidRDefault="0005132E" w:rsidP="0005132E">
      <w:pPr>
        <w:rPr>
          <w:rFonts w:ascii="Garamond" w:hAnsi="Garamond"/>
          <w:sz w:val="18"/>
          <w:szCs w:val="18"/>
        </w:rPr>
      </w:pPr>
    </w:p>
    <w:p w14:paraId="4930CFF1" w14:textId="77777777" w:rsidR="0005132E" w:rsidRPr="000E3888" w:rsidRDefault="0005132E" w:rsidP="0005132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05132E" w:rsidRPr="000E3888" w14:paraId="3075FE5B" w14:textId="77777777" w:rsidTr="009676C9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2212" w14:textId="77777777" w:rsidR="0005132E" w:rsidRPr="000E3888" w:rsidRDefault="0005132E" w:rsidP="00192196">
            <w:pPr>
              <w:numPr>
                <w:ilvl w:val="1"/>
                <w:numId w:val="32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192196" w:rsidRPr="000E3888">
              <w:rPr>
                <w:rFonts w:ascii="Garamond" w:hAnsi="Garamond"/>
                <w:b/>
                <w:sz w:val="18"/>
                <w:szCs w:val="18"/>
              </w:rPr>
              <w:t>uczenia się</w:t>
            </w:r>
            <w:r w:rsidRPr="000E3888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</w:tr>
      <w:tr w:rsidR="0005132E" w:rsidRPr="000E3888" w14:paraId="013FF12D" w14:textId="77777777" w:rsidTr="009676C9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BF9A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0CE248EC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2E45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05132E" w:rsidRPr="000E3888" w14:paraId="2274EA75" w14:textId="77777777" w:rsidTr="009676C9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3F23D" w14:textId="77777777" w:rsidR="0005132E" w:rsidRPr="000E3888" w:rsidRDefault="0005132E" w:rsidP="009676C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40CC0D" w14:textId="40D70081" w:rsidR="0005132E" w:rsidRPr="000E3888" w:rsidRDefault="0005132E" w:rsidP="009676C9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E0F56A" w14:textId="133B3E84" w:rsidR="0005132E" w:rsidRPr="000E3888" w:rsidRDefault="0005132E" w:rsidP="009676C9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33A7D7" w14:textId="1CAEEEBB" w:rsidR="0005132E" w:rsidRPr="000E3888" w:rsidRDefault="0005132E" w:rsidP="009676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AD61F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0E3888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B53635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ED6C04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5AA58" w14:textId="0E439A9C" w:rsidR="0005132E" w:rsidRPr="000E3888" w:rsidRDefault="0005132E" w:rsidP="009676C9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</w:p>
        </w:tc>
      </w:tr>
      <w:tr w:rsidR="0005132E" w:rsidRPr="000E3888" w14:paraId="4EA3CF5F" w14:textId="77777777" w:rsidTr="009676C9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340F9" w14:textId="77777777" w:rsidR="0005132E" w:rsidRPr="000E3888" w:rsidRDefault="0005132E" w:rsidP="009676C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F092AE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63811BA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0CD15B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6C86029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1DBF09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036BAAD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A442D0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05132E" w:rsidRPr="000E3888" w14:paraId="62570D88" w14:textId="77777777" w:rsidTr="009676C9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56FC" w14:textId="77777777" w:rsidR="0005132E" w:rsidRPr="000E3888" w:rsidRDefault="0005132E" w:rsidP="009676C9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AB0FBD5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B9DEA4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9EFF42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1B38456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EE88660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7CE05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42751AE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375856F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8CCBAA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A6E1885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F5F30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3891B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A0FB464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88232B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B9DCFF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5FFB33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34C831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0D286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C92689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D83708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C3D88A" w14:textId="77777777" w:rsidR="0005132E" w:rsidRPr="000E3888" w:rsidRDefault="0005132E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05132E" w:rsidRPr="000E3888" w14:paraId="72842219" w14:textId="77777777" w:rsidTr="009676C9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0DB9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W01-W03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6AE3A97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50A782A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B0BDC5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6D1897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4553397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26C9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41BB51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3BC0B83" w14:textId="4A9A4DFE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126873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D3DBEAB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9D7C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6CB9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ADC468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54A366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0D3CD2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BE32A0B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B51A" w14:textId="77777777" w:rsidR="0005132E" w:rsidRPr="000E3888" w:rsidRDefault="00F13B05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5667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EBF6A7C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64F24F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B0A3AD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05132E" w:rsidRPr="000E3888" w14:paraId="6114D9B1" w14:textId="77777777" w:rsidTr="009676C9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1BD5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U01-U0</w:t>
            </w:r>
            <w:r w:rsidR="00D824A2" w:rsidRPr="000E3888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1C192DF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A2C3C58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13D2CF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98B3D0B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B1B3C7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9888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9CA7EEF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8747562" w14:textId="1E2D4AC6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C81348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4989377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FBB1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AFBC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29B917F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297294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1D6F82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E4BB39A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11EF" w14:textId="77777777" w:rsidR="0005132E" w:rsidRPr="000E3888" w:rsidRDefault="00F13B05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C262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6E00B29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18EA67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E54855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05132E" w:rsidRPr="000E3888" w14:paraId="49A88344" w14:textId="77777777" w:rsidTr="009676C9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C08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K01-K03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63BEBDA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3D3E83B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80F7B4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5AB66D2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B944322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35B6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1795019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602A5C7" w14:textId="77193C5A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9E7CD6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1280AC4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BFC5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B5BE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C7174E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D61103" w14:textId="77777777" w:rsidR="0005132E" w:rsidRPr="000E3888" w:rsidRDefault="0005132E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57555C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B72B03F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2440" w14:textId="77777777" w:rsidR="0005132E" w:rsidRPr="000E3888" w:rsidRDefault="00F13B05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6A0A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A7FE3B6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4FB467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C8B3D9" w14:textId="77777777" w:rsidR="0005132E" w:rsidRPr="000E3888" w:rsidRDefault="0005132E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60C0B612" w14:textId="77777777" w:rsidR="0005132E" w:rsidRPr="000E3888" w:rsidRDefault="00290649" w:rsidP="0005132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Cs/>
          <w:sz w:val="18"/>
          <w:szCs w:val="18"/>
        </w:rPr>
      </w:pPr>
      <w:r w:rsidRPr="000E3888">
        <w:rPr>
          <w:rFonts w:ascii="Garamond" w:hAnsi="Garamond"/>
          <w:b/>
          <w:iCs/>
          <w:sz w:val="18"/>
          <w:szCs w:val="18"/>
        </w:rPr>
        <w:t>Kryteria zaliczenia:</w:t>
      </w:r>
    </w:p>
    <w:p w14:paraId="5C15BFBB" w14:textId="77777777" w:rsidR="00290649" w:rsidRPr="000E3888" w:rsidRDefault="00290649" w:rsidP="00290649">
      <w:pPr>
        <w:pStyle w:val="Akapitzlist"/>
        <w:numPr>
          <w:ilvl w:val="0"/>
          <w:numId w:val="38"/>
        </w:numPr>
        <w:rPr>
          <w:rFonts w:ascii="Garamond" w:hAnsi="Garamond"/>
          <w:bCs/>
          <w:color w:val="000000"/>
          <w:sz w:val="18"/>
          <w:szCs w:val="18"/>
        </w:rPr>
      </w:pPr>
      <w:r w:rsidRPr="000E3888">
        <w:rPr>
          <w:rFonts w:ascii="Garamond" w:hAnsi="Garamond"/>
          <w:bCs/>
          <w:color w:val="000000"/>
          <w:sz w:val="18"/>
          <w:szCs w:val="18"/>
        </w:rPr>
        <w:t xml:space="preserve"> Opanowanie ćwiczeń rozwijających sprawność i świadomość ruchu</w:t>
      </w:r>
      <w:r w:rsidR="00EE49E8" w:rsidRPr="000E3888">
        <w:rPr>
          <w:rFonts w:ascii="Garamond" w:hAnsi="Garamond"/>
          <w:bCs/>
          <w:color w:val="000000"/>
          <w:sz w:val="18"/>
          <w:szCs w:val="18"/>
        </w:rPr>
        <w:t>.</w:t>
      </w:r>
    </w:p>
    <w:p w14:paraId="4969580D" w14:textId="38C34011" w:rsidR="00290649" w:rsidRPr="000E3888" w:rsidRDefault="006257BF" w:rsidP="00290649">
      <w:pPr>
        <w:pStyle w:val="Akapitzlist"/>
        <w:numPr>
          <w:ilvl w:val="0"/>
          <w:numId w:val="38"/>
        </w:numPr>
        <w:rPr>
          <w:rFonts w:ascii="Garamond" w:hAnsi="Garamond"/>
          <w:bCs/>
          <w:color w:val="000000"/>
          <w:sz w:val="18"/>
          <w:szCs w:val="18"/>
        </w:rPr>
      </w:pPr>
      <w:r w:rsidRPr="000E3888">
        <w:rPr>
          <w:rFonts w:ascii="Garamond" w:hAnsi="Garamond"/>
          <w:bCs/>
          <w:color w:val="000000"/>
          <w:sz w:val="18"/>
          <w:szCs w:val="18"/>
        </w:rPr>
        <w:t xml:space="preserve"> </w:t>
      </w:r>
      <w:r w:rsidR="00290649" w:rsidRPr="000E3888">
        <w:rPr>
          <w:rFonts w:ascii="Garamond" w:hAnsi="Garamond"/>
          <w:bCs/>
          <w:color w:val="000000"/>
          <w:sz w:val="18"/>
          <w:szCs w:val="18"/>
        </w:rPr>
        <w:t>Opanowanie podstawowych kroków i figur poloneza, kujawiaka, krakowiaka</w:t>
      </w:r>
      <w:r w:rsidR="00446108" w:rsidRPr="000E3888">
        <w:rPr>
          <w:rFonts w:ascii="Garamond" w:hAnsi="Garamond"/>
          <w:bCs/>
          <w:color w:val="000000"/>
          <w:sz w:val="18"/>
          <w:szCs w:val="18"/>
        </w:rPr>
        <w:t>.</w:t>
      </w:r>
    </w:p>
    <w:p w14:paraId="6963D2DF" w14:textId="7F100276" w:rsidR="00290649" w:rsidRPr="000E3888" w:rsidRDefault="00290649" w:rsidP="00290649">
      <w:pPr>
        <w:pStyle w:val="Akapitzlist"/>
        <w:numPr>
          <w:ilvl w:val="0"/>
          <w:numId w:val="38"/>
        </w:numPr>
        <w:rPr>
          <w:rFonts w:ascii="Garamond" w:hAnsi="Garamond"/>
          <w:bCs/>
          <w:color w:val="000000"/>
          <w:sz w:val="18"/>
          <w:szCs w:val="18"/>
        </w:rPr>
      </w:pPr>
      <w:r w:rsidRPr="000E3888">
        <w:rPr>
          <w:rFonts w:ascii="Garamond" w:hAnsi="Garamond"/>
          <w:bCs/>
          <w:color w:val="000000"/>
          <w:sz w:val="18"/>
          <w:szCs w:val="18"/>
        </w:rPr>
        <w:t xml:space="preserve"> Opanowanie</w:t>
      </w:r>
      <w:r w:rsidR="00C962A9" w:rsidRPr="000E3888">
        <w:rPr>
          <w:rFonts w:ascii="Garamond" w:hAnsi="Garamond"/>
          <w:bCs/>
          <w:color w:val="000000"/>
          <w:sz w:val="18"/>
          <w:szCs w:val="18"/>
        </w:rPr>
        <w:t xml:space="preserve"> wybranych</w:t>
      </w:r>
      <w:r w:rsidRPr="000E3888">
        <w:rPr>
          <w:rFonts w:ascii="Garamond" w:hAnsi="Garamond"/>
          <w:bCs/>
          <w:color w:val="000000"/>
          <w:sz w:val="18"/>
          <w:szCs w:val="18"/>
        </w:rPr>
        <w:t xml:space="preserve"> tańców innych narodów</w:t>
      </w:r>
      <w:r w:rsidR="00C962A9" w:rsidRPr="000E3888">
        <w:rPr>
          <w:rFonts w:ascii="Garamond" w:hAnsi="Garamond"/>
          <w:bCs/>
          <w:color w:val="000000"/>
          <w:sz w:val="18"/>
          <w:szCs w:val="18"/>
        </w:rPr>
        <w:t>.</w:t>
      </w:r>
    </w:p>
    <w:p w14:paraId="359DA149" w14:textId="2AC0D894" w:rsidR="00D2764A" w:rsidRPr="000E3888" w:rsidRDefault="006257BF" w:rsidP="00290649">
      <w:pPr>
        <w:pStyle w:val="Akapitzlist"/>
        <w:numPr>
          <w:ilvl w:val="0"/>
          <w:numId w:val="38"/>
        </w:numPr>
        <w:rPr>
          <w:rFonts w:ascii="Garamond" w:hAnsi="Garamond"/>
          <w:bCs/>
          <w:color w:val="000000"/>
          <w:sz w:val="18"/>
          <w:szCs w:val="18"/>
        </w:rPr>
      </w:pPr>
      <w:r w:rsidRPr="000E3888">
        <w:rPr>
          <w:rFonts w:ascii="Garamond" w:hAnsi="Garamond"/>
          <w:sz w:val="18"/>
          <w:szCs w:val="18"/>
        </w:rPr>
        <w:t xml:space="preserve"> </w:t>
      </w:r>
      <w:r w:rsidR="00D2764A" w:rsidRPr="000E3888">
        <w:rPr>
          <w:rFonts w:ascii="Garamond" w:hAnsi="Garamond"/>
          <w:sz w:val="18"/>
          <w:szCs w:val="18"/>
        </w:rPr>
        <w:t>Aktywność</w:t>
      </w:r>
      <w:r w:rsidR="00BB4106" w:rsidRPr="000E3888">
        <w:rPr>
          <w:rFonts w:ascii="Garamond" w:hAnsi="Garamond"/>
          <w:sz w:val="18"/>
          <w:szCs w:val="18"/>
        </w:rPr>
        <w:t xml:space="preserve">, </w:t>
      </w:r>
      <w:r w:rsidR="00D2764A" w:rsidRPr="000E3888">
        <w:rPr>
          <w:rFonts w:ascii="Garamond" w:hAnsi="Garamond"/>
          <w:sz w:val="18"/>
          <w:szCs w:val="18"/>
        </w:rPr>
        <w:t>kreatywność</w:t>
      </w:r>
      <w:r w:rsidR="00BB4106" w:rsidRPr="000E3888">
        <w:rPr>
          <w:rFonts w:ascii="Garamond" w:hAnsi="Garamond"/>
          <w:sz w:val="18"/>
          <w:szCs w:val="18"/>
        </w:rPr>
        <w:t xml:space="preserve"> i frekwencja</w:t>
      </w:r>
      <w:r w:rsidR="00D2764A" w:rsidRPr="000E3888">
        <w:rPr>
          <w:rFonts w:ascii="Garamond" w:hAnsi="Garamond"/>
          <w:sz w:val="18"/>
          <w:szCs w:val="18"/>
        </w:rPr>
        <w:t xml:space="preserve"> na przestrzeni </w:t>
      </w:r>
      <w:r w:rsidR="00BB4106" w:rsidRPr="000E3888">
        <w:rPr>
          <w:rFonts w:ascii="Garamond" w:hAnsi="Garamond"/>
          <w:sz w:val="18"/>
          <w:szCs w:val="18"/>
        </w:rPr>
        <w:t xml:space="preserve">dwóch </w:t>
      </w:r>
      <w:r w:rsidR="00D2764A" w:rsidRPr="000E3888">
        <w:rPr>
          <w:rFonts w:ascii="Garamond" w:hAnsi="Garamond"/>
          <w:sz w:val="18"/>
          <w:szCs w:val="18"/>
        </w:rPr>
        <w:t>semestr</w:t>
      </w:r>
      <w:r w:rsidR="00BB4106" w:rsidRPr="000E3888">
        <w:rPr>
          <w:rFonts w:ascii="Garamond" w:hAnsi="Garamond"/>
          <w:sz w:val="18"/>
          <w:szCs w:val="18"/>
        </w:rPr>
        <w:t>ów.</w:t>
      </w:r>
    </w:p>
    <w:p w14:paraId="7B41330D" w14:textId="77777777" w:rsidR="00F35563" w:rsidRPr="000E3888" w:rsidRDefault="00F35563" w:rsidP="00F35563">
      <w:pPr>
        <w:rPr>
          <w:rFonts w:ascii="Garamond" w:hAnsi="Garamond"/>
          <w:b/>
          <w:i/>
          <w:sz w:val="18"/>
          <w:szCs w:val="18"/>
        </w:rPr>
      </w:pPr>
    </w:p>
    <w:p w14:paraId="0F506925" w14:textId="77777777" w:rsidR="004117FA" w:rsidRPr="000E3888" w:rsidRDefault="004117FA" w:rsidP="004117FA">
      <w:pPr>
        <w:tabs>
          <w:tab w:val="left" w:pos="1300"/>
        </w:tabs>
        <w:rPr>
          <w:rFonts w:ascii="Garamond" w:hAnsi="Garamond"/>
          <w:sz w:val="18"/>
          <w:szCs w:val="18"/>
        </w:rPr>
      </w:pPr>
      <w:r w:rsidRPr="000E3888">
        <w:rPr>
          <w:rFonts w:ascii="Garamond" w:hAnsi="Garamond"/>
          <w:sz w:val="18"/>
          <w:szCs w:val="18"/>
        </w:rPr>
        <w:tab/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68"/>
      </w:tblGrid>
      <w:tr w:rsidR="004117FA" w:rsidRPr="000E3888" w14:paraId="61417951" w14:textId="77777777" w:rsidTr="00E970E5">
        <w:trPr>
          <w:trHeight w:val="70"/>
        </w:trPr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67D1" w14:textId="77777777" w:rsidR="004117FA" w:rsidRPr="000E3888" w:rsidRDefault="004117FA" w:rsidP="004117FA">
            <w:pPr>
              <w:numPr>
                <w:ilvl w:val="1"/>
                <w:numId w:val="39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4117FA" w:rsidRPr="000E3888" w14:paraId="581EA0B2" w14:textId="77777777" w:rsidTr="00E970E5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01B4" w14:textId="77777777" w:rsidR="004117FA" w:rsidRPr="000E3888" w:rsidRDefault="004117FA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11BC" w14:textId="77777777" w:rsidR="004117FA" w:rsidRPr="000E3888" w:rsidRDefault="004117FA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2DBD" w14:textId="77777777" w:rsidR="004117FA" w:rsidRPr="000E3888" w:rsidRDefault="004117FA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A0173C" w:rsidRPr="000E3888" w14:paraId="2F072F25" w14:textId="77777777" w:rsidTr="00E970E5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07C23A" w14:textId="77777777" w:rsidR="00A0173C" w:rsidRPr="000E3888" w:rsidRDefault="00A0173C" w:rsidP="00A0173C">
            <w:pPr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ćwiczenia (ćw.)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04B0" w14:textId="77777777" w:rsidR="00A0173C" w:rsidRPr="000E3888" w:rsidRDefault="00A0173C" w:rsidP="00A0173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90B5" w14:textId="3B71DBD9" w:rsidR="00A0173C" w:rsidRPr="000E3888" w:rsidRDefault="00A0173C" w:rsidP="00A0173C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A0173C" w:rsidRPr="000E3888" w14:paraId="0F1A929D" w14:textId="77777777" w:rsidTr="00E970E5">
        <w:trPr>
          <w:trHeight w:val="255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6B8B" w14:textId="77777777" w:rsidR="00A0173C" w:rsidRPr="000E3888" w:rsidRDefault="00A0173C" w:rsidP="00A0173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89D0" w14:textId="77777777" w:rsidR="00A0173C" w:rsidRPr="000E3888" w:rsidRDefault="00A0173C" w:rsidP="00A0173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D3FE" w14:textId="55A6FCCB" w:rsidR="00A0173C" w:rsidRPr="000E3888" w:rsidRDefault="00A0173C" w:rsidP="00A0173C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A0173C" w:rsidRPr="000E3888" w14:paraId="141845C2" w14:textId="77777777" w:rsidTr="00E970E5">
        <w:trPr>
          <w:trHeight w:val="255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4A0" w14:textId="77777777" w:rsidR="00A0173C" w:rsidRPr="000E3888" w:rsidRDefault="00A0173C" w:rsidP="00A0173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2B75" w14:textId="77777777" w:rsidR="00A0173C" w:rsidRPr="000E3888" w:rsidRDefault="00A0173C" w:rsidP="00A0173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FD39" w14:textId="76070DB5" w:rsidR="00A0173C" w:rsidRPr="000E3888" w:rsidRDefault="00A0173C" w:rsidP="00A0173C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A0173C" w:rsidRPr="000E3888" w14:paraId="35878AA0" w14:textId="77777777" w:rsidTr="00E970E5">
        <w:trPr>
          <w:trHeight w:val="255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D2FC" w14:textId="77777777" w:rsidR="00A0173C" w:rsidRPr="000E3888" w:rsidRDefault="00A0173C" w:rsidP="00A0173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C72A" w14:textId="77777777" w:rsidR="00A0173C" w:rsidRPr="000E3888" w:rsidRDefault="00A0173C" w:rsidP="00A0173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8A3F" w14:textId="7FE5DEA9" w:rsidR="00A0173C" w:rsidRPr="000E3888" w:rsidRDefault="00A0173C" w:rsidP="00A0173C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A0173C" w:rsidRPr="000E3888" w14:paraId="099294DB" w14:textId="77777777" w:rsidTr="00E970E5">
        <w:trPr>
          <w:trHeight w:val="255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D9A5" w14:textId="77777777" w:rsidR="00A0173C" w:rsidRPr="000E3888" w:rsidRDefault="00A0173C" w:rsidP="00A0173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4749" w14:textId="77777777" w:rsidR="00A0173C" w:rsidRPr="000E3888" w:rsidRDefault="00A0173C" w:rsidP="00A0173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AC23" w14:textId="6830F1DE" w:rsidR="00A0173C" w:rsidRPr="000E3888" w:rsidRDefault="00A0173C" w:rsidP="00A0173C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7655CBD" w14:textId="77777777" w:rsidR="00EE49E8" w:rsidRPr="000E3888" w:rsidRDefault="00EE49E8" w:rsidP="00EE49E8">
      <w:pPr>
        <w:rPr>
          <w:rFonts w:ascii="Garamond" w:hAnsi="Garamond"/>
          <w:sz w:val="18"/>
          <w:szCs w:val="18"/>
        </w:rPr>
      </w:pPr>
    </w:p>
    <w:p w14:paraId="66A3ADED" w14:textId="77777777" w:rsidR="00EE49E8" w:rsidRPr="000E3888" w:rsidRDefault="00EE49E8" w:rsidP="00EE49E8">
      <w:pPr>
        <w:rPr>
          <w:rFonts w:ascii="Garamond" w:hAnsi="Garamond"/>
          <w:sz w:val="18"/>
          <w:szCs w:val="18"/>
        </w:rPr>
      </w:pPr>
    </w:p>
    <w:p w14:paraId="30545330" w14:textId="1B9F9A5E" w:rsidR="00EE49E8" w:rsidRPr="000E3888" w:rsidRDefault="00146F36" w:rsidP="00EE49E8">
      <w:pPr>
        <w:numPr>
          <w:ilvl w:val="0"/>
          <w:numId w:val="3"/>
        </w:numPr>
        <w:tabs>
          <w:tab w:val="clear" w:pos="432"/>
          <w:tab w:val="num" w:pos="0"/>
        </w:tabs>
        <w:ind w:left="720" w:hanging="360"/>
        <w:rPr>
          <w:rFonts w:ascii="Garamond" w:hAnsi="Garamond"/>
          <w:b/>
          <w:bCs/>
          <w:color w:val="000000"/>
          <w:sz w:val="18"/>
          <w:szCs w:val="18"/>
        </w:rPr>
      </w:pPr>
      <w:r w:rsidRPr="000E3888">
        <w:rPr>
          <w:rFonts w:ascii="Garamond" w:hAnsi="Garamond"/>
          <w:color w:val="000000"/>
          <w:sz w:val="18"/>
          <w:szCs w:val="18"/>
        </w:rPr>
        <w:t>5</w:t>
      </w:r>
      <w:r w:rsidRPr="000E3888">
        <w:rPr>
          <w:rFonts w:ascii="Garamond" w:hAnsi="Garamond"/>
          <w:b/>
          <w:bCs/>
          <w:color w:val="000000"/>
          <w:sz w:val="18"/>
          <w:szCs w:val="18"/>
        </w:rPr>
        <w:t>.</w:t>
      </w:r>
      <w:r w:rsidR="002731B5" w:rsidRPr="000E3888">
        <w:rPr>
          <w:rFonts w:ascii="Garamond" w:hAnsi="Garamond"/>
          <w:b/>
          <w:bCs/>
          <w:color w:val="000000"/>
          <w:sz w:val="18"/>
          <w:szCs w:val="18"/>
        </w:rPr>
        <w:t xml:space="preserve"> </w:t>
      </w:r>
      <w:r w:rsidR="00EE49E8" w:rsidRPr="000E3888">
        <w:rPr>
          <w:rFonts w:ascii="Garamond" w:hAnsi="Garamond"/>
          <w:b/>
          <w:bCs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EE49E8" w:rsidRPr="000E3888" w14:paraId="75EFEABA" w14:textId="77777777" w:rsidTr="00142188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161B" w14:textId="77777777" w:rsidR="00EE49E8" w:rsidRPr="000E3888" w:rsidRDefault="00EE49E8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D018" w14:textId="77777777" w:rsidR="00EE49E8" w:rsidRPr="000E3888" w:rsidRDefault="00EE49E8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EE49E8" w:rsidRPr="000E3888" w14:paraId="16DBC719" w14:textId="77777777" w:rsidTr="00142188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E2C0" w14:textId="77777777" w:rsidR="00EE49E8" w:rsidRPr="000E3888" w:rsidRDefault="00EE49E8" w:rsidP="00AB4509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98EB" w14:textId="77777777" w:rsidR="00EE49E8" w:rsidRPr="000E3888" w:rsidRDefault="00EE49E8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5CEE5FE9" w14:textId="77777777" w:rsidR="00EE49E8" w:rsidRPr="000E3888" w:rsidRDefault="00EE49E8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71B" w14:textId="77777777" w:rsidR="00EE49E8" w:rsidRPr="000E3888" w:rsidRDefault="00EE49E8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6B9A3B24" w14:textId="77777777" w:rsidR="00EE49E8" w:rsidRPr="000E3888" w:rsidRDefault="00EE49E8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EE49E8" w:rsidRPr="000E3888" w14:paraId="1DEDD4BE" w14:textId="77777777" w:rsidTr="0014218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71B6AB" w14:textId="77777777" w:rsidR="00EE49E8" w:rsidRPr="000E3888" w:rsidRDefault="00EE49E8" w:rsidP="00AB4509">
            <w:pPr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797486" w14:textId="02F66050" w:rsidR="00EE49E8" w:rsidRPr="000E3888" w:rsidRDefault="000760FB" w:rsidP="009E3635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4</w:t>
            </w:r>
            <w:r w:rsidR="00BA0488" w:rsidRPr="000E3888">
              <w:rPr>
                <w:rFonts w:ascii="Garamond" w:hAnsi="Garamond"/>
                <w:b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77E737" w14:textId="77777777" w:rsidR="00EE49E8" w:rsidRPr="000E3888" w:rsidRDefault="00EE49E8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E49E8" w:rsidRPr="000E3888" w14:paraId="74F1ACD4" w14:textId="77777777" w:rsidTr="0014218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0DF6" w14:textId="2113CA0C" w:rsidR="00EE49E8" w:rsidRPr="000E3888" w:rsidRDefault="00EE49E8" w:rsidP="00AB4509">
            <w:pPr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4FC4" w14:textId="0578AF03" w:rsidR="00EE49E8" w:rsidRPr="000E3888" w:rsidRDefault="00C324BB" w:rsidP="00EE49E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AEC" w14:textId="77777777" w:rsidR="00EE49E8" w:rsidRPr="000E3888" w:rsidRDefault="00EE49E8" w:rsidP="00AB450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E49E8" w:rsidRPr="000E3888" w14:paraId="7349CF33" w14:textId="77777777" w:rsidTr="0014218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62CA9" w14:textId="77777777" w:rsidR="00EE49E8" w:rsidRPr="000E3888" w:rsidRDefault="00EE49E8" w:rsidP="00AB4509">
            <w:pPr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0C0831" w14:textId="0191677B" w:rsidR="00EE49E8" w:rsidRPr="000E3888" w:rsidRDefault="00BA0488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A30D7F" w14:textId="77777777" w:rsidR="00EE49E8" w:rsidRPr="000E3888" w:rsidRDefault="00EE49E8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E49E8" w:rsidRPr="000E3888" w14:paraId="500BAF2B" w14:textId="77777777" w:rsidTr="0014218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CA35" w14:textId="05947D38" w:rsidR="00EE49E8" w:rsidRPr="000E3888" w:rsidRDefault="00EE49E8" w:rsidP="00AB4509">
            <w:pPr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07C8" w14:textId="1F417D8C" w:rsidR="00EE49E8" w:rsidRPr="000E3888" w:rsidRDefault="00BA0488" w:rsidP="00AB450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43CC" w14:textId="77777777" w:rsidR="00EE49E8" w:rsidRPr="000E3888" w:rsidRDefault="00EE49E8" w:rsidP="00AB450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E49E8" w:rsidRPr="000E3888" w14:paraId="7F630289" w14:textId="77777777" w:rsidTr="0014218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D817" w14:textId="77777777" w:rsidR="00EE49E8" w:rsidRPr="000E3888" w:rsidRDefault="00EE49E8" w:rsidP="00EE49E8">
            <w:pPr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 xml:space="preserve">Przygotowanie do zaliczenia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D188" w14:textId="2E7A268C" w:rsidR="00EE49E8" w:rsidRPr="000E3888" w:rsidRDefault="00BA0488" w:rsidP="00AB450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E3888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2CE4" w14:textId="77777777" w:rsidR="00EE49E8" w:rsidRPr="000E3888" w:rsidRDefault="00EE49E8" w:rsidP="00AB450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E49E8" w:rsidRPr="000E3888" w14:paraId="5729B3FB" w14:textId="77777777" w:rsidTr="0014218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74D32" w14:textId="77777777" w:rsidR="00EE49E8" w:rsidRPr="000E3888" w:rsidRDefault="00EE49E8" w:rsidP="00AB450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894730" w14:textId="14B84E75" w:rsidR="00EE49E8" w:rsidRPr="000E3888" w:rsidRDefault="009E3635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7CD5FA" w14:textId="77777777" w:rsidR="00EE49E8" w:rsidRPr="000E3888" w:rsidRDefault="00EE49E8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E49E8" w:rsidRPr="000E3888" w14:paraId="3EF36D1C" w14:textId="77777777" w:rsidTr="0014218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EA8E0E" w14:textId="77777777" w:rsidR="00EE49E8" w:rsidRPr="000E3888" w:rsidRDefault="00EE49E8" w:rsidP="00AB450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58A22D" w14:textId="3F30A2E8" w:rsidR="00EE49E8" w:rsidRPr="000E3888" w:rsidRDefault="00F06C5B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E3888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52722F" w14:textId="77777777" w:rsidR="00EE49E8" w:rsidRPr="000E3888" w:rsidRDefault="00EE49E8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BADA490" w14:textId="77777777" w:rsidR="0025474A" w:rsidRPr="000E3888" w:rsidRDefault="0025474A" w:rsidP="00EE49E8">
      <w:pPr>
        <w:rPr>
          <w:rFonts w:ascii="Garamond" w:hAnsi="Garamond"/>
          <w:sz w:val="18"/>
          <w:szCs w:val="18"/>
        </w:rPr>
      </w:pPr>
    </w:p>
    <w:p w14:paraId="34541BBD" w14:textId="7A4EB72D" w:rsidR="006678CB" w:rsidRPr="000E3888" w:rsidRDefault="006678CB" w:rsidP="006678C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  <w:r w:rsidRPr="000E3888">
        <w:rPr>
          <w:rFonts w:ascii="Garamond" w:hAnsi="Garamond"/>
          <w:b/>
          <w:bCs/>
          <w:i/>
          <w:iCs/>
          <w:sz w:val="18"/>
          <w:szCs w:val="18"/>
        </w:rPr>
        <w:tab/>
      </w:r>
      <w:r w:rsidRPr="000E3888">
        <w:rPr>
          <w:rFonts w:ascii="Garamond" w:hAnsi="Garamond"/>
          <w:b/>
          <w:bCs/>
          <w:i/>
          <w:iCs/>
          <w:sz w:val="18"/>
          <w:szCs w:val="18"/>
        </w:rPr>
        <w:tab/>
        <w:t>Przyjmuję do realizacji</w:t>
      </w:r>
      <w:r w:rsidRPr="000E3888">
        <w:rPr>
          <w:rFonts w:ascii="Garamond" w:hAnsi="Garamond"/>
          <w:i/>
          <w:iCs/>
          <w:sz w:val="18"/>
          <w:szCs w:val="18"/>
        </w:rPr>
        <w:t xml:space="preserve"> </w:t>
      </w:r>
      <w:proofErr w:type="gramStart"/>
      <w:r w:rsidRPr="000E3888">
        <w:rPr>
          <w:rFonts w:ascii="Garamond" w:hAnsi="Garamond"/>
          <w:i/>
          <w:iCs/>
          <w:sz w:val="18"/>
          <w:szCs w:val="18"/>
        </w:rPr>
        <w:t xml:space="preserve">   (</w:t>
      </w:r>
      <w:proofErr w:type="gramEnd"/>
      <w:r w:rsidRPr="000E3888">
        <w:rPr>
          <w:rFonts w:ascii="Garamond" w:hAnsi="Garamond"/>
          <w:i/>
          <w:iCs/>
          <w:sz w:val="18"/>
          <w:szCs w:val="18"/>
        </w:rPr>
        <w:t>data i czytelne  podpisy osób prowadzących przedmiot w danym roku akademickim)</w:t>
      </w:r>
    </w:p>
    <w:p w14:paraId="19B8F129" w14:textId="77777777" w:rsidR="006678CB" w:rsidRPr="000E3888" w:rsidRDefault="006678CB" w:rsidP="006678C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</w:p>
    <w:p w14:paraId="67088104" w14:textId="77777777" w:rsidR="006678CB" w:rsidRPr="000E3888" w:rsidRDefault="006678CB" w:rsidP="006678C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</w:p>
    <w:p w14:paraId="4C4A6F76" w14:textId="77777777" w:rsidR="006678CB" w:rsidRPr="000E3888" w:rsidRDefault="006678CB" w:rsidP="006678CB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/>
        <w:rPr>
          <w:rFonts w:ascii="Garamond" w:hAnsi="Garamond"/>
          <w:sz w:val="18"/>
          <w:szCs w:val="18"/>
        </w:rPr>
      </w:pPr>
      <w:r w:rsidRPr="000E3888">
        <w:rPr>
          <w:rFonts w:ascii="Garamond" w:hAnsi="Garamond"/>
          <w:i/>
          <w:iCs/>
          <w:sz w:val="18"/>
          <w:szCs w:val="18"/>
        </w:rPr>
        <w:tab/>
      </w:r>
      <w:r w:rsidRPr="000E3888">
        <w:rPr>
          <w:rFonts w:ascii="Garamond" w:hAnsi="Garamond"/>
          <w:i/>
          <w:iCs/>
          <w:sz w:val="18"/>
          <w:szCs w:val="18"/>
        </w:rPr>
        <w:tab/>
      </w:r>
      <w:r w:rsidRPr="000E3888">
        <w:rPr>
          <w:rFonts w:ascii="Garamond" w:hAnsi="Garamond"/>
          <w:i/>
          <w:iCs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367B540C" w14:textId="77777777" w:rsidR="006678CB" w:rsidRPr="000E3888" w:rsidRDefault="006678CB" w:rsidP="00EE49E8">
      <w:pPr>
        <w:rPr>
          <w:rFonts w:ascii="Garamond" w:hAnsi="Garamond"/>
          <w:sz w:val="18"/>
          <w:szCs w:val="18"/>
        </w:rPr>
      </w:pPr>
    </w:p>
    <w:sectPr w:rsidR="006678CB" w:rsidRPr="000E3888" w:rsidSect="00633520">
      <w:pgSz w:w="11906" w:h="16838"/>
      <w:pgMar w:top="709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38251F7"/>
    <w:multiLevelType w:val="hybridMultilevel"/>
    <w:tmpl w:val="4DE85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850FA"/>
    <w:multiLevelType w:val="hybridMultilevel"/>
    <w:tmpl w:val="F29AA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114AF"/>
    <w:multiLevelType w:val="hybridMultilevel"/>
    <w:tmpl w:val="D36A3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60263"/>
    <w:multiLevelType w:val="hybridMultilevel"/>
    <w:tmpl w:val="87CE49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D74F59"/>
    <w:multiLevelType w:val="hybridMultilevel"/>
    <w:tmpl w:val="B3962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1107F"/>
    <w:multiLevelType w:val="hybridMultilevel"/>
    <w:tmpl w:val="2BFCEB3A"/>
    <w:lvl w:ilvl="0" w:tplc="E6E0CAD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F5ABB"/>
    <w:multiLevelType w:val="hybridMultilevel"/>
    <w:tmpl w:val="24C04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C609D"/>
    <w:multiLevelType w:val="hybridMultilevel"/>
    <w:tmpl w:val="67C8F8E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01459D"/>
    <w:multiLevelType w:val="multilevel"/>
    <w:tmpl w:val="7188CA1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A432D06"/>
    <w:multiLevelType w:val="hybridMultilevel"/>
    <w:tmpl w:val="7D742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028D8"/>
    <w:multiLevelType w:val="hybridMultilevel"/>
    <w:tmpl w:val="47B67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0F1E1A"/>
    <w:multiLevelType w:val="hybridMultilevel"/>
    <w:tmpl w:val="E1B44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D5EAB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1717D4B"/>
    <w:multiLevelType w:val="hybridMultilevel"/>
    <w:tmpl w:val="FA401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6423B"/>
    <w:multiLevelType w:val="hybridMultilevel"/>
    <w:tmpl w:val="8298A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9" w15:restartNumberingAfterBreak="0">
    <w:nsid w:val="376278EB"/>
    <w:multiLevelType w:val="hybridMultilevel"/>
    <w:tmpl w:val="1FB4A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15E96"/>
    <w:multiLevelType w:val="hybridMultilevel"/>
    <w:tmpl w:val="87DEE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36D5E"/>
    <w:multiLevelType w:val="hybridMultilevel"/>
    <w:tmpl w:val="175EED2A"/>
    <w:lvl w:ilvl="0" w:tplc="18585E24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390345B"/>
    <w:multiLevelType w:val="hybridMultilevel"/>
    <w:tmpl w:val="8CFAC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143F4"/>
    <w:multiLevelType w:val="hybridMultilevel"/>
    <w:tmpl w:val="2422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F7C5E"/>
    <w:multiLevelType w:val="hybridMultilevel"/>
    <w:tmpl w:val="9C4ED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1489C"/>
    <w:multiLevelType w:val="hybridMultilevel"/>
    <w:tmpl w:val="BE9E5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EF0CAD"/>
    <w:multiLevelType w:val="hybridMultilevel"/>
    <w:tmpl w:val="3886D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D03D4"/>
    <w:multiLevelType w:val="hybridMultilevel"/>
    <w:tmpl w:val="E3AAA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978B6"/>
    <w:multiLevelType w:val="hybridMultilevel"/>
    <w:tmpl w:val="BCC09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54683"/>
    <w:multiLevelType w:val="hybridMultilevel"/>
    <w:tmpl w:val="C7D84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852AB"/>
    <w:multiLevelType w:val="hybridMultilevel"/>
    <w:tmpl w:val="32008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080299"/>
    <w:multiLevelType w:val="hybridMultilevel"/>
    <w:tmpl w:val="8A8811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417BBE"/>
    <w:multiLevelType w:val="hybridMultilevel"/>
    <w:tmpl w:val="78527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03C29"/>
    <w:multiLevelType w:val="hybridMultilevel"/>
    <w:tmpl w:val="46B61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EE0707"/>
    <w:multiLevelType w:val="hybridMultilevel"/>
    <w:tmpl w:val="10CCB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1E6971"/>
    <w:multiLevelType w:val="hybridMultilevel"/>
    <w:tmpl w:val="3022DDC6"/>
    <w:lvl w:ilvl="0" w:tplc="95101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2CA2D01"/>
    <w:multiLevelType w:val="hybridMultilevel"/>
    <w:tmpl w:val="5BCE7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5B775A"/>
    <w:multiLevelType w:val="hybridMultilevel"/>
    <w:tmpl w:val="7A3CD5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221AF3"/>
    <w:multiLevelType w:val="hybridMultilevel"/>
    <w:tmpl w:val="3C40C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8D1FA4"/>
    <w:multiLevelType w:val="hybridMultilevel"/>
    <w:tmpl w:val="92CC2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740441"/>
    <w:multiLevelType w:val="hybridMultilevel"/>
    <w:tmpl w:val="C1542F1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F642A6C"/>
    <w:multiLevelType w:val="hybridMultilevel"/>
    <w:tmpl w:val="8D72EE8C"/>
    <w:lvl w:ilvl="0" w:tplc="95101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16E6657"/>
    <w:multiLevelType w:val="hybridMultilevel"/>
    <w:tmpl w:val="0DE09A0E"/>
    <w:lvl w:ilvl="0" w:tplc="4DE609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B41B2B"/>
    <w:multiLevelType w:val="hybridMultilevel"/>
    <w:tmpl w:val="27846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46810">
    <w:abstractNumId w:val="0"/>
  </w:num>
  <w:num w:numId="2" w16cid:durableId="2110998965">
    <w:abstractNumId w:val="1"/>
  </w:num>
  <w:num w:numId="3" w16cid:durableId="539512631">
    <w:abstractNumId w:val="2"/>
  </w:num>
  <w:num w:numId="4" w16cid:durableId="517735448">
    <w:abstractNumId w:val="19"/>
  </w:num>
  <w:num w:numId="5" w16cid:durableId="494615367">
    <w:abstractNumId w:val="25"/>
  </w:num>
  <w:num w:numId="6" w16cid:durableId="1166163487">
    <w:abstractNumId w:val="24"/>
  </w:num>
  <w:num w:numId="7" w16cid:durableId="539439691">
    <w:abstractNumId w:val="16"/>
  </w:num>
  <w:num w:numId="8" w16cid:durableId="20714516">
    <w:abstractNumId w:val="4"/>
  </w:num>
  <w:num w:numId="9" w16cid:durableId="1910652321">
    <w:abstractNumId w:val="26"/>
  </w:num>
  <w:num w:numId="10" w16cid:durableId="1198156660">
    <w:abstractNumId w:val="20"/>
  </w:num>
  <w:num w:numId="11" w16cid:durableId="1025058557">
    <w:abstractNumId w:val="37"/>
  </w:num>
  <w:num w:numId="12" w16cid:durableId="417021173">
    <w:abstractNumId w:val="39"/>
  </w:num>
  <w:num w:numId="13" w16cid:durableId="1421755646">
    <w:abstractNumId w:val="13"/>
  </w:num>
  <w:num w:numId="14" w16cid:durableId="878475780">
    <w:abstractNumId w:val="7"/>
  </w:num>
  <w:num w:numId="15" w16cid:durableId="762800508">
    <w:abstractNumId w:val="28"/>
  </w:num>
  <w:num w:numId="16" w16cid:durableId="1632857743">
    <w:abstractNumId w:val="14"/>
  </w:num>
  <w:num w:numId="17" w16cid:durableId="1496410886">
    <w:abstractNumId w:val="29"/>
  </w:num>
  <w:num w:numId="18" w16cid:durableId="1971785280">
    <w:abstractNumId w:val="23"/>
  </w:num>
  <w:num w:numId="19" w16cid:durableId="2087846320">
    <w:abstractNumId w:val="5"/>
  </w:num>
  <w:num w:numId="20" w16cid:durableId="1776288909">
    <w:abstractNumId w:val="9"/>
  </w:num>
  <w:num w:numId="21" w16cid:durableId="755781612">
    <w:abstractNumId w:val="33"/>
  </w:num>
  <w:num w:numId="22" w16cid:durableId="271010723">
    <w:abstractNumId w:val="34"/>
  </w:num>
  <w:num w:numId="23" w16cid:durableId="1125193330">
    <w:abstractNumId w:val="40"/>
  </w:num>
  <w:num w:numId="24" w16cid:durableId="474761372">
    <w:abstractNumId w:val="30"/>
  </w:num>
  <w:num w:numId="25" w16cid:durableId="1243444142">
    <w:abstractNumId w:val="32"/>
  </w:num>
  <w:num w:numId="26" w16cid:durableId="941884231">
    <w:abstractNumId w:val="10"/>
  </w:num>
  <w:num w:numId="27" w16cid:durableId="746655147">
    <w:abstractNumId w:val="12"/>
  </w:num>
  <w:num w:numId="28" w16cid:durableId="1351641782">
    <w:abstractNumId w:val="6"/>
  </w:num>
  <w:num w:numId="29" w16cid:durableId="392504228">
    <w:abstractNumId w:val="31"/>
  </w:num>
  <w:num w:numId="30" w16cid:durableId="1187594593">
    <w:abstractNumId w:val="41"/>
  </w:num>
  <w:num w:numId="31" w16cid:durableId="1513303560">
    <w:abstractNumId w:val="17"/>
  </w:num>
  <w:num w:numId="32" w16cid:durableId="571737234">
    <w:abstractNumId w:val="22"/>
  </w:num>
  <w:num w:numId="33" w16cid:durableId="541672129">
    <w:abstractNumId w:val="15"/>
  </w:num>
  <w:num w:numId="34" w16cid:durableId="2073187535">
    <w:abstractNumId w:val="36"/>
  </w:num>
  <w:num w:numId="35" w16cid:durableId="1933662720">
    <w:abstractNumId w:val="42"/>
  </w:num>
  <w:num w:numId="36" w16cid:durableId="1621718805">
    <w:abstractNumId w:val="43"/>
  </w:num>
  <w:num w:numId="37" w16cid:durableId="11953885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27694767">
    <w:abstractNumId w:val="27"/>
  </w:num>
  <w:num w:numId="39" w16cid:durableId="2125075706">
    <w:abstractNumId w:val="18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78996892">
    <w:abstractNumId w:val="38"/>
  </w:num>
  <w:num w:numId="41" w16cid:durableId="594437072">
    <w:abstractNumId w:val="44"/>
  </w:num>
  <w:num w:numId="42" w16cid:durableId="567617094">
    <w:abstractNumId w:val="35"/>
  </w:num>
  <w:num w:numId="43" w16cid:durableId="1339193844">
    <w:abstractNumId w:val="3"/>
  </w:num>
  <w:num w:numId="44" w16cid:durableId="1130704045">
    <w:abstractNumId w:val="11"/>
  </w:num>
  <w:num w:numId="45" w16cid:durableId="8857211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60C"/>
    <w:rsid w:val="00001AFC"/>
    <w:rsid w:val="000156DE"/>
    <w:rsid w:val="00016E41"/>
    <w:rsid w:val="00017857"/>
    <w:rsid w:val="0002298A"/>
    <w:rsid w:val="00023C3C"/>
    <w:rsid w:val="00025EA2"/>
    <w:rsid w:val="00031E0F"/>
    <w:rsid w:val="00036BE8"/>
    <w:rsid w:val="00036ED8"/>
    <w:rsid w:val="000443D8"/>
    <w:rsid w:val="0004620F"/>
    <w:rsid w:val="00047C4D"/>
    <w:rsid w:val="00050C4A"/>
    <w:rsid w:val="0005132E"/>
    <w:rsid w:val="00052BF9"/>
    <w:rsid w:val="000660E9"/>
    <w:rsid w:val="00073998"/>
    <w:rsid w:val="000754F3"/>
    <w:rsid w:val="000760FB"/>
    <w:rsid w:val="0008506C"/>
    <w:rsid w:val="000A1D06"/>
    <w:rsid w:val="000A4B3F"/>
    <w:rsid w:val="000A69FE"/>
    <w:rsid w:val="000B03C4"/>
    <w:rsid w:val="000B458A"/>
    <w:rsid w:val="000C38BE"/>
    <w:rsid w:val="000C3F20"/>
    <w:rsid w:val="000C7082"/>
    <w:rsid w:val="000D52F2"/>
    <w:rsid w:val="000D5E40"/>
    <w:rsid w:val="000D6EB4"/>
    <w:rsid w:val="000E01F5"/>
    <w:rsid w:val="000E3888"/>
    <w:rsid w:val="000E4426"/>
    <w:rsid w:val="000E6A2B"/>
    <w:rsid w:val="000E769F"/>
    <w:rsid w:val="000F41F5"/>
    <w:rsid w:val="000F5072"/>
    <w:rsid w:val="00100E44"/>
    <w:rsid w:val="001026CE"/>
    <w:rsid w:val="001170F5"/>
    <w:rsid w:val="00125B79"/>
    <w:rsid w:val="00137429"/>
    <w:rsid w:val="00137438"/>
    <w:rsid w:val="00140C73"/>
    <w:rsid w:val="00142188"/>
    <w:rsid w:val="00144492"/>
    <w:rsid w:val="00145476"/>
    <w:rsid w:val="001456E1"/>
    <w:rsid w:val="00146F36"/>
    <w:rsid w:val="00147A00"/>
    <w:rsid w:val="001534BD"/>
    <w:rsid w:val="00154036"/>
    <w:rsid w:val="00161D75"/>
    <w:rsid w:val="00166833"/>
    <w:rsid w:val="00167FB6"/>
    <w:rsid w:val="00172B06"/>
    <w:rsid w:val="00174C29"/>
    <w:rsid w:val="0017665E"/>
    <w:rsid w:val="00176B49"/>
    <w:rsid w:val="00176CAA"/>
    <w:rsid w:val="00181610"/>
    <w:rsid w:val="00181780"/>
    <w:rsid w:val="001821D1"/>
    <w:rsid w:val="00182C63"/>
    <w:rsid w:val="001836C3"/>
    <w:rsid w:val="00192196"/>
    <w:rsid w:val="001A039D"/>
    <w:rsid w:val="001A763D"/>
    <w:rsid w:val="001A7693"/>
    <w:rsid w:val="001B01A4"/>
    <w:rsid w:val="001B5FF3"/>
    <w:rsid w:val="001B6D82"/>
    <w:rsid w:val="001B7DCB"/>
    <w:rsid w:val="001D54D5"/>
    <w:rsid w:val="001D6AA6"/>
    <w:rsid w:val="001E15E4"/>
    <w:rsid w:val="001F190F"/>
    <w:rsid w:val="001F26EE"/>
    <w:rsid w:val="001F299E"/>
    <w:rsid w:val="001F7979"/>
    <w:rsid w:val="002075A4"/>
    <w:rsid w:val="002176CA"/>
    <w:rsid w:val="00221C13"/>
    <w:rsid w:val="00224A99"/>
    <w:rsid w:val="0022515E"/>
    <w:rsid w:val="00225A97"/>
    <w:rsid w:val="00227747"/>
    <w:rsid w:val="00244604"/>
    <w:rsid w:val="0024614F"/>
    <w:rsid w:val="00251844"/>
    <w:rsid w:val="00253AE4"/>
    <w:rsid w:val="002540CD"/>
    <w:rsid w:val="0025474A"/>
    <w:rsid w:val="0025476F"/>
    <w:rsid w:val="00263F34"/>
    <w:rsid w:val="00270BE6"/>
    <w:rsid w:val="002731B5"/>
    <w:rsid w:val="00275CEC"/>
    <w:rsid w:val="002822C6"/>
    <w:rsid w:val="002827C6"/>
    <w:rsid w:val="00284678"/>
    <w:rsid w:val="00284802"/>
    <w:rsid w:val="00285C28"/>
    <w:rsid w:val="00290649"/>
    <w:rsid w:val="00290752"/>
    <w:rsid w:val="00290EE5"/>
    <w:rsid w:val="002A50A4"/>
    <w:rsid w:val="002A6447"/>
    <w:rsid w:val="002A7188"/>
    <w:rsid w:val="002B1ACF"/>
    <w:rsid w:val="002B1DD4"/>
    <w:rsid w:val="002C3B29"/>
    <w:rsid w:val="002C3D3F"/>
    <w:rsid w:val="002C6FF3"/>
    <w:rsid w:val="002D1E56"/>
    <w:rsid w:val="002E21C4"/>
    <w:rsid w:val="002E3A2E"/>
    <w:rsid w:val="002E5F15"/>
    <w:rsid w:val="002E6C97"/>
    <w:rsid w:val="002F5757"/>
    <w:rsid w:val="00306219"/>
    <w:rsid w:val="00306382"/>
    <w:rsid w:val="003107F1"/>
    <w:rsid w:val="003241B0"/>
    <w:rsid w:val="003253A9"/>
    <w:rsid w:val="003270B8"/>
    <w:rsid w:val="003302F6"/>
    <w:rsid w:val="003356FE"/>
    <w:rsid w:val="00342ED6"/>
    <w:rsid w:val="00352624"/>
    <w:rsid w:val="0035541F"/>
    <w:rsid w:val="003600DC"/>
    <w:rsid w:val="00373818"/>
    <w:rsid w:val="00377344"/>
    <w:rsid w:val="00381ECF"/>
    <w:rsid w:val="00387119"/>
    <w:rsid w:val="00390868"/>
    <w:rsid w:val="00395F35"/>
    <w:rsid w:val="003A063D"/>
    <w:rsid w:val="003A289A"/>
    <w:rsid w:val="003A4F65"/>
    <w:rsid w:val="003A587D"/>
    <w:rsid w:val="003B6BFB"/>
    <w:rsid w:val="003C4529"/>
    <w:rsid w:val="003C4A6C"/>
    <w:rsid w:val="003C6F27"/>
    <w:rsid w:val="003D4451"/>
    <w:rsid w:val="003D7F59"/>
    <w:rsid w:val="003E3909"/>
    <w:rsid w:val="003E3BF9"/>
    <w:rsid w:val="003E5C1B"/>
    <w:rsid w:val="003F4A19"/>
    <w:rsid w:val="003F600B"/>
    <w:rsid w:val="003F714D"/>
    <w:rsid w:val="0040171A"/>
    <w:rsid w:val="00402710"/>
    <w:rsid w:val="004076C4"/>
    <w:rsid w:val="00410B95"/>
    <w:rsid w:val="00410C48"/>
    <w:rsid w:val="00410E3A"/>
    <w:rsid w:val="004117FA"/>
    <w:rsid w:val="004239A9"/>
    <w:rsid w:val="004269BA"/>
    <w:rsid w:val="00435F9E"/>
    <w:rsid w:val="00443BAE"/>
    <w:rsid w:val="0044438C"/>
    <w:rsid w:val="0044527B"/>
    <w:rsid w:val="00446108"/>
    <w:rsid w:val="00450E29"/>
    <w:rsid w:val="00462DA9"/>
    <w:rsid w:val="0046359B"/>
    <w:rsid w:val="004646B6"/>
    <w:rsid w:val="0047657E"/>
    <w:rsid w:val="00477A68"/>
    <w:rsid w:val="00477FAB"/>
    <w:rsid w:val="00484454"/>
    <w:rsid w:val="00493441"/>
    <w:rsid w:val="0049421B"/>
    <w:rsid w:val="004946D0"/>
    <w:rsid w:val="00495263"/>
    <w:rsid w:val="004A120A"/>
    <w:rsid w:val="004A457F"/>
    <w:rsid w:val="004A5007"/>
    <w:rsid w:val="004C0000"/>
    <w:rsid w:val="004C7A12"/>
    <w:rsid w:val="004C7DB9"/>
    <w:rsid w:val="004D3339"/>
    <w:rsid w:val="004D6451"/>
    <w:rsid w:val="004E0B6F"/>
    <w:rsid w:val="004E33E2"/>
    <w:rsid w:val="004E625C"/>
    <w:rsid w:val="004F54C6"/>
    <w:rsid w:val="005005BB"/>
    <w:rsid w:val="00501BA6"/>
    <w:rsid w:val="0050444D"/>
    <w:rsid w:val="00506788"/>
    <w:rsid w:val="00506A54"/>
    <w:rsid w:val="005070CE"/>
    <w:rsid w:val="00510262"/>
    <w:rsid w:val="0051050E"/>
    <w:rsid w:val="005128AF"/>
    <w:rsid w:val="005134E3"/>
    <w:rsid w:val="005136BE"/>
    <w:rsid w:val="005252D3"/>
    <w:rsid w:val="005304F2"/>
    <w:rsid w:val="0053798F"/>
    <w:rsid w:val="00542683"/>
    <w:rsid w:val="00552D35"/>
    <w:rsid w:val="0055309F"/>
    <w:rsid w:val="005561D3"/>
    <w:rsid w:val="00563745"/>
    <w:rsid w:val="00565A79"/>
    <w:rsid w:val="005660DB"/>
    <w:rsid w:val="005664BF"/>
    <w:rsid w:val="00571AA3"/>
    <w:rsid w:val="005724B2"/>
    <w:rsid w:val="005738E8"/>
    <w:rsid w:val="00577A6C"/>
    <w:rsid w:val="005801D3"/>
    <w:rsid w:val="00583F24"/>
    <w:rsid w:val="005857B6"/>
    <w:rsid w:val="00590EC7"/>
    <w:rsid w:val="0059390F"/>
    <w:rsid w:val="0059731B"/>
    <w:rsid w:val="00597CB7"/>
    <w:rsid w:val="005A225F"/>
    <w:rsid w:val="005A487F"/>
    <w:rsid w:val="005B0F35"/>
    <w:rsid w:val="005B30CB"/>
    <w:rsid w:val="005B518C"/>
    <w:rsid w:val="005C5B67"/>
    <w:rsid w:val="005C7B66"/>
    <w:rsid w:val="005D49F9"/>
    <w:rsid w:val="005D633B"/>
    <w:rsid w:val="005D65D8"/>
    <w:rsid w:val="005D6A81"/>
    <w:rsid w:val="005E1C5D"/>
    <w:rsid w:val="005E65DC"/>
    <w:rsid w:val="005F1224"/>
    <w:rsid w:val="005F446E"/>
    <w:rsid w:val="00600C34"/>
    <w:rsid w:val="00614C56"/>
    <w:rsid w:val="00616BB4"/>
    <w:rsid w:val="006244A7"/>
    <w:rsid w:val="00624E07"/>
    <w:rsid w:val="006257BF"/>
    <w:rsid w:val="00627499"/>
    <w:rsid w:val="00627C65"/>
    <w:rsid w:val="00630114"/>
    <w:rsid w:val="00631F9D"/>
    <w:rsid w:val="00633520"/>
    <w:rsid w:val="00637DCA"/>
    <w:rsid w:val="00643919"/>
    <w:rsid w:val="00651E1A"/>
    <w:rsid w:val="006678CB"/>
    <w:rsid w:val="00673DB7"/>
    <w:rsid w:val="006770FB"/>
    <w:rsid w:val="00677BCA"/>
    <w:rsid w:val="00677EB9"/>
    <w:rsid w:val="0068039D"/>
    <w:rsid w:val="00680594"/>
    <w:rsid w:val="00680ECF"/>
    <w:rsid w:val="0068207B"/>
    <w:rsid w:val="00686233"/>
    <w:rsid w:val="006935E4"/>
    <w:rsid w:val="0069529E"/>
    <w:rsid w:val="006A03E1"/>
    <w:rsid w:val="006A5CBC"/>
    <w:rsid w:val="006B0291"/>
    <w:rsid w:val="006B14B3"/>
    <w:rsid w:val="006B373A"/>
    <w:rsid w:val="006B6396"/>
    <w:rsid w:val="006B6ADA"/>
    <w:rsid w:val="006B7156"/>
    <w:rsid w:val="006C0F6A"/>
    <w:rsid w:val="006C30E4"/>
    <w:rsid w:val="006C54F4"/>
    <w:rsid w:val="006C7049"/>
    <w:rsid w:val="006D0D32"/>
    <w:rsid w:val="006D50E5"/>
    <w:rsid w:val="006D58EE"/>
    <w:rsid w:val="006D67D1"/>
    <w:rsid w:val="006D689C"/>
    <w:rsid w:val="006E4A5C"/>
    <w:rsid w:val="006F2D19"/>
    <w:rsid w:val="006F431C"/>
    <w:rsid w:val="006F7E90"/>
    <w:rsid w:val="00717115"/>
    <w:rsid w:val="00721128"/>
    <w:rsid w:val="00726DA1"/>
    <w:rsid w:val="00727885"/>
    <w:rsid w:val="00734409"/>
    <w:rsid w:val="00741D69"/>
    <w:rsid w:val="007475D8"/>
    <w:rsid w:val="00747FC2"/>
    <w:rsid w:val="007510B4"/>
    <w:rsid w:val="00754450"/>
    <w:rsid w:val="00760896"/>
    <w:rsid w:val="00766285"/>
    <w:rsid w:val="00770867"/>
    <w:rsid w:val="00770E5B"/>
    <w:rsid w:val="007772F3"/>
    <w:rsid w:val="0078366C"/>
    <w:rsid w:val="0078539B"/>
    <w:rsid w:val="00792A52"/>
    <w:rsid w:val="00794879"/>
    <w:rsid w:val="007B02E5"/>
    <w:rsid w:val="007B127B"/>
    <w:rsid w:val="007C2B18"/>
    <w:rsid w:val="007C4918"/>
    <w:rsid w:val="007D7794"/>
    <w:rsid w:val="007D780A"/>
    <w:rsid w:val="007E5D11"/>
    <w:rsid w:val="007E742C"/>
    <w:rsid w:val="007F17AE"/>
    <w:rsid w:val="007F63CE"/>
    <w:rsid w:val="00800C75"/>
    <w:rsid w:val="008046B5"/>
    <w:rsid w:val="0081303A"/>
    <w:rsid w:val="00814B3B"/>
    <w:rsid w:val="0082259A"/>
    <w:rsid w:val="00830889"/>
    <w:rsid w:val="0083440A"/>
    <w:rsid w:val="00834415"/>
    <w:rsid w:val="00841351"/>
    <w:rsid w:val="0084137F"/>
    <w:rsid w:val="00841856"/>
    <w:rsid w:val="00844AC7"/>
    <w:rsid w:val="00844D4E"/>
    <w:rsid w:val="00846C39"/>
    <w:rsid w:val="00846F66"/>
    <w:rsid w:val="0085131E"/>
    <w:rsid w:val="00861EA3"/>
    <w:rsid w:val="008626EE"/>
    <w:rsid w:val="0086595E"/>
    <w:rsid w:val="0086605B"/>
    <w:rsid w:val="00880E52"/>
    <w:rsid w:val="008852B4"/>
    <w:rsid w:val="008872B4"/>
    <w:rsid w:val="0089235B"/>
    <w:rsid w:val="00892DD7"/>
    <w:rsid w:val="008A34C7"/>
    <w:rsid w:val="008A4424"/>
    <w:rsid w:val="008B1BE5"/>
    <w:rsid w:val="008B332E"/>
    <w:rsid w:val="008B49E6"/>
    <w:rsid w:val="008D10DA"/>
    <w:rsid w:val="008E12DE"/>
    <w:rsid w:val="008F23A1"/>
    <w:rsid w:val="008F330A"/>
    <w:rsid w:val="0090299F"/>
    <w:rsid w:val="009077DA"/>
    <w:rsid w:val="00922ED3"/>
    <w:rsid w:val="00923577"/>
    <w:rsid w:val="009322EC"/>
    <w:rsid w:val="00933A0E"/>
    <w:rsid w:val="00933E6C"/>
    <w:rsid w:val="009374CC"/>
    <w:rsid w:val="00942744"/>
    <w:rsid w:val="00943582"/>
    <w:rsid w:val="00945DD3"/>
    <w:rsid w:val="00950689"/>
    <w:rsid w:val="00951F94"/>
    <w:rsid w:val="00957266"/>
    <w:rsid w:val="00963334"/>
    <w:rsid w:val="00966C33"/>
    <w:rsid w:val="009677F0"/>
    <w:rsid w:val="00973D6B"/>
    <w:rsid w:val="00975DD5"/>
    <w:rsid w:val="00986A45"/>
    <w:rsid w:val="00992813"/>
    <w:rsid w:val="00993804"/>
    <w:rsid w:val="00994280"/>
    <w:rsid w:val="00996DBC"/>
    <w:rsid w:val="009976DE"/>
    <w:rsid w:val="009A29EF"/>
    <w:rsid w:val="009A30D2"/>
    <w:rsid w:val="009B044A"/>
    <w:rsid w:val="009B1C7A"/>
    <w:rsid w:val="009B5B4E"/>
    <w:rsid w:val="009C45F3"/>
    <w:rsid w:val="009C58B9"/>
    <w:rsid w:val="009D235A"/>
    <w:rsid w:val="009E3635"/>
    <w:rsid w:val="009E438C"/>
    <w:rsid w:val="009F2543"/>
    <w:rsid w:val="009F7119"/>
    <w:rsid w:val="009F72E5"/>
    <w:rsid w:val="00A0173C"/>
    <w:rsid w:val="00A06075"/>
    <w:rsid w:val="00A10D9A"/>
    <w:rsid w:val="00A115B8"/>
    <w:rsid w:val="00A12349"/>
    <w:rsid w:val="00A22861"/>
    <w:rsid w:val="00A2611F"/>
    <w:rsid w:val="00A30D23"/>
    <w:rsid w:val="00A3160C"/>
    <w:rsid w:val="00A354A8"/>
    <w:rsid w:val="00A363D1"/>
    <w:rsid w:val="00A41B69"/>
    <w:rsid w:val="00A44495"/>
    <w:rsid w:val="00A445F3"/>
    <w:rsid w:val="00A44DD3"/>
    <w:rsid w:val="00A565C9"/>
    <w:rsid w:val="00A56644"/>
    <w:rsid w:val="00A60BCD"/>
    <w:rsid w:val="00A714A3"/>
    <w:rsid w:val="00A74275"/>
    <w:rsid w:val="00A83150"/>
    <w:rsid w:val="00A83A60"/>
    <w:rsid w:val="00A902DC"/>
    <w:rsid w:val="00A91921"/>
    <w:rsid w:val="00A920F7"/>
    <w:rsid w:val="00A952E3"/>
    <w:rsid w:val="00AA0DEF"/>
    <w:rsid w:val="00AA0FB2"/>
    <w:rsid w:val="00AA3933"/>
    <w:rsid w:val="00AA3DBE"/>
    <w:rsid w:val="00AA6D05"/>
    <w:rsid w:val="00AA7838"/>
    <w:rsid w:val="00AB26A5"/>
    <w:rsid w:val="00AB2C3F"/>
    <w:rsid w:val="00AB459D"/>
    <w:rsid w:val="00AC3995"/>
    <w:rsid w:val="00AC50A6"/>
    <w:rsid w:val="00AC55C6"/>
    <w:rsid w:val="00AC6D03"/>
    <w:rsid w:val="00AC7CE7"/>
    <w:rsid w:val="00AD43BB"/>
    <w:rsid w:val="00AD4829"/>
    <w:rsid w:val="00AD793D"/>
    <w:rsid w:val="00AE019C"/>
    <w:rsid w:val="00AE0462"/>
    <w:rsid w:val="00AE3677"/>
    <w:rsid w:val="00AF1D9C"/>
    <w:rsid w:val="00AF2D14"/>
    <w:rsid w:val="00AF41CD"/>
    <w:rsid w:val="00B06BD1"/>
    <w:rsid w:val="00B07FCA"/>
    <w:rsid w:val="00B11553"/>
    <w:rsid w:val="00B16184"/>
    <w:rsid w:val="00B17AEE"/>
    <w:rsid w:val="00B24DCD"/>
    <w:rsid w:val="00B26C70"/>
    <w:rsid w:val="00B319BA"/>
    <w:rsid w:val="00B33C65"/>
    <w:rsid w:val="00B36919"/>
    <w:rsid w:val="00B46AA6"/>
    <w:rsid w:val="00B47569"/>
    <w:rsid w:val="00B50EC9"/>
    <w:rsid w:val="00B54E14"/>
    <w:rsid w:val="00B56EDB"/>
    <w:rsid w:val="00B612D9"/>
    <w:rsid w:val="00B63A44"/>
    <w:rsid w:val="00B6719A"/>
    <w:rsid w:val="00B75201"/>
    <w:rsid w:val="00B7688B"/>
    <w:rsid w:val="00B77523"/>
    <w:rsid w:val="00B80DC5"/>
    <w:rsid w:val="00B843D7"/>
    <w:rsid w:val="00B8584D"/>
    <w:rsid w:val="00B87F07"/>
    <w:rsid w:val="00B91323"/>
    <w:rsid w:val="00BA0488"/>
    <w:rsid w:val="00BA0C2F"/>
    <w:rsid w:val="00BA1EE7"/>
    <w:rsid w:val="00BA5A11"/>
    <w:rsid w:val="00BA5B00"/>
    <w:rsid w:val="00BB4106"/>
    <w:rsid w:val="00BB57F2"/>
    <w:rsid w:val="00BC08C6"/>
    <w:rsid w:val="00BC0CBE"/>
    <w:rsid w:val="00BC1D25"/>
    <w:rsid w:val="00BD0423"/>
    <w:rsid w:val="00BD177D"/>
    <w:rsid w:val="00BD27D9"/>
    <w:rsid w:val="00BD3E95"/>
    <w:rsid w:val="00BD426E"/>
    <w:rsid w:val="00BD5510"/>
    <w:rsid w:val="00BD7235"/>
    <w:rsid w:val="00BD7728"/>
    <w:rsid w:val="00BE565F"/>
    <w:rsid w:val="00BE6983"/>
    <w:rsid w:val="00BF472B"/>
    <w:rsid w:val="00BF71CF"/>
    <w:rsid w:val="00BF7A83"/>
    <w:rsid w:val="00C011ED"/>
    <w:rsid w:val="00C01DA1"/>
    <w:rsid w:val="00C020D4"/>
    <w:rsid w:val="00C029C6"/>
    <w:rsid w:val="00C03828"/>
    <w:rsid w:val="00C06E7D"/>
    <w:rsid w:val="00C118AE"/>
    <w:rsid w:val="00C154FF"/>
    <w:rsid w:val="00C20926"/>
    <w:rsid w:val="00C21140"/>
    <w:rsid w:val="00C227A4"/>
    <w:rsid w:val="00C272B6"/>
    <w:rsid w:val="00C324BB"/>
    <w:rsid w:val="00C32837"/>
    <w:rsid w:val="00C34F4C"/>
    <w:rsid w:val="00C35B89"/>
    <w:rsid w:val="00C430B4"/>
    <w:rsid w:val="00C43809"/>
    <w:rsid w:val="00C44BB2"/>
    <w:rsid w:val="00C504B4"/>
    <w:rsid w:val="00C525CB"/>
    <w:rsid w:val="00C52C9C"/>
    <w:rsid w:val="00C5446A"/>
    <w:rsid w:val="00C54884"/>
    <w:rsid w:val="00C54D7F"/>
    <w:rsid w:val="00C571B3"/>
    <w:rsid w:val="00C61A57"/>
    <w:rsid w:val="00C64775"/>
    <w:rsid w:val="00C67182"/>
    <w:rsid w:val="00C76A26"/>
    <w:rsid w:val="00C771F0"/>
    <w:rsid w:val="00C832A2"/>
    <w:rsid w:val="00C92EEC"/>
    <w:rsid w:val="00C9426C"/>
    <w:rsid w:val="00C962A9"/>
    <w:rsid w:val="00CA18BB"/>
    <w:rsid w:val="00CB3ABB"/>
    <w:rsid w:val="00CC06DB"/>
    <w:rsid w:val="00CC078B"/>
    <w:rsid w:val="00CC4748"/>
    <w:rsid w:val="00CC4E33"/>
    <w:rsid w:val="00CC5E26"/>
    <w:rsid w:val="00CD75F5"/>
    <w:rsid w:val="00CE120B"/>
    <w:rsid w:val="00CE1C6A"/>
    <w:rsid w:val="00CF0DDE"/>
    <w:rsid w:val="00CF16D3"/>
    <w:rsid w:val="00CF49AF"/>
    <w:rsid w:val="00CF4D0E"/>
    <w:rsid w:val="00CF5F2C"/>
    <w:rsid w:val="00CF6DFA"/>
    <w:rsid w:val="00D01B8A"/>
    <w:rsid w:val="00D042CA"/>
    <w:rsid w:val="00D05063"/>
    <w:rsid w:val="00D1115D"/>
    <w:rsid w:val="00D16B64"/>
    <w:rsid w:val="00D172F3"/>
    <w:rsid w:val="00D25AA4"/>
    <w:rsid w:val="00D2764A"/>
    <w:rsid w:val="00D32AE7"/>
    <w:rsid w:val="00D3364C"/>
    <w:rsid w:val="00D53015"/>
    <w:rsid w:val="00D53E69"/>
    <w:rsid w:val="00D54F0B"/>
    <w:rsid w:val="00D5584B"/>
    <w:rsid w:val="00D56EE2"/>
    <w:rsid w:val="00D7237F"/>
    <w:rsid w:val="00D7546B"/>
    <w:rsid w:val="00D76F46"/>
    <w:rsid w:val="00D824A2"/>
    <w:rsid w:val="00D90216"/>
    <w:rsid w:val="00D902B5"/>
    <w:rsid w:val="00DA067C"/>
    <w:rsid w:val="00DA06DA"/>
    <w:rsid w:val="00DA11DE"/>
    <w:rsid w:val="00DA184E"/>
    <w:rsid w:val="00DB0055"/>
    <w:rsid w:val="00DB0800"/>
    <w:rsid w:val="00DB3C8A"/>
    <w:rsid w:val="00DC2FBA"/>
    <w:rsid w:val="00DC6404"/>
    <w:rsid w:val="00DC706C"/>
    <w:rsid w:val="00DC716C"/>
    <w:rsid w:val="00DD41CB"/>
    <w:rsid w:val="00DD5AC8"/>
    <w:rsid w:val="00DE3B64"/>
    <w:rsid w:val="00DE7F0E"/>
    <w:rsid w:val="00DF40AA"/>
    <w:rsid w:val="00DF5016"/>
    <w:rsid w:val="00DF68CD"/>
    <w:rsid w:val="00E02F5E"/>
    <w:rsid w:val="00E05811"/>
    <w:rsid w:val="00E064AA"/>
    <w:rsid w:val="00E067B2"/>
    <w:rsid w:val="00E13E76"/>
    <w:rsid w:val="00E16508"/>
    <w:rsid w:val="00E20E54"/>
    <w:rsid w:val="00E256B4"/>
    <w:rsid w:val="00E27244"/>
    <w:rsid w:val="00E30D34"/>
    <w:rsid w:val="00E41CF3"/>
    <w:rsid w:val="00E43FF3"/>
    <w:rsid w:val="00E45C1D"/>
    <w:rsid w:val="00E5415B"/>
    <w:rsid w:val="00E54B2B"/>
    <w:rsid w:val="00E55C7F"/>
    <w:rsid w:val="00E750F1"/>
    <w:rsid w:val="00E75CE6"/>
    <w:rsid w:val="00E76081"/>
    <w:rsid w:val="00E84923"/>
    <w:rsid w:val="00E85137"/>
    <w:rsid w:val="00E87BD4"/>
    <w:rsid w:val="00E96350"/>
    <w:rsid w:val="00E970E5"/>
    <w:rsid w:val="00E97726"/>
    <w:rsid w:val="00EA0911"/>
    <w:rsid w:val="00EA4C67"/>
    <w:rsid w:val="00EA51A2"/>
    <w:rsid w:val="00EB3811"/>
    <w:rsid w:val="00EB3BAA"/>
    <w:rsid w:val="00EC45C0"/>
    <w:rsid w:val="00EC6F6D"/>
    <w:rsid w:val="00ED395C"/>
    <w:rsid w:val="00ED717F"/>
    <w:rsid w:val="00EE0466"/>
    <w:rsid w:val="00EE2E19"/>
    <w:rsid w:val="00EE362C"/>
    <w:rsid w:val="00EE49E8"/>
    <w:rsid w:val="00EE511B"/>
    <w:rsid w:val="00EE5A85"/>
    <w:rsid w:val="00EF0802"/>
    <w:rsid w:val="00EF52B5"/>
    <w:rsid w:val="00EF6702"/>
    <w:rsid w:val="00F0033C"/>
    <w:rsid w:val="00F01241"/>
    <w:rsid w:val="00F01A7F"/>
    <w:rsid w:val="00F03EFF"/>
    <w:rsid w:val="00F05827"/>
    <w:rsid w:val="00F059E2"/>
    <w:rsid w:val="00F06C5B"/>
    <w:rsid w:val="00F13B05"/>
    <w:rsid w:val="00F14150"/>
    <w:rsid w:val="00F24846"/>
    <w:rsid w:val="00F3375C"/>
    <w:rsid w:val="00F35307"/>
    <w:rsid w:val="00F35563"/>
    <w:rsid w:val="00F40906"/>
    <w:rsid w:val="00F43ED8"/>
    <w:rsid w:val="00F44092"/>
    <w:rsid w:val="00F47293"/>
    <w:rsid w:val="00F53735"/>
    <w:rsid w:val="00F5542E"/>
    <w:rsid w:val="00F601E6"/>
    <w:rsid w:val="00F60F1E"/>
    <w:rsid w:val="00F6156C"/>
    <w:rsid w:val="00F731F2"/>
    <w:rsid w:val="00F76305"/>
    <w:rsid w:val="00F77A1F"/>
    <w:rsid w:val="00F77C00"/>
    <w:rsid w:val="00F87C72"/>
    <w:rsid w:val="00F91ABF"/>
    <w:rsid w:val="00F96250"/>
    <w:rsid w:val="00F97C77"/>
    <w:rsid w:val="00FA20F5"/>
    <w:rsid w:val="00FA5C17"/>
    <w:rsid w:val="00FA6E32"/>
    <w:rsid w:val="00FA7BE7"/>
    <w:rsid w:val="00FB0F1D"/>
    <w:rsid w:val="00FB2207"/>
    <w:rsid w:val="00FB55BB"/>
    <w:rsid w:val="00FC04CF"/>
    <w:rsid w:val="00FC062D"/>
    <w:rsid w:val="00FC162D"/>
    <w:rsid w:val="00FC6717"/>
    <w:rsid w:val="00FD399D"/>
    <w:rsid w:val="00FE2163"/>
    <w:rsid w:val="00FE217B"/>
    <w:rsid w:val="00FE42C0"/>
    <w:rsid w:val="00FE7FF3"/>
    <w:rsid w:val="00FF4B4E"/>
    <w:rsid w:val="00FF4CCA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94D7E2"/>
  <w15:docId w15:val="{E7958935-D4C4-468D-8D22-2BD2C9C94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BA6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501BA6"/>
  </w:style>
  <w:style w:type="character" w:customStyle="1" w:styleId="WW-Absatz-Standardschriftart">
    <w:name w:val="WW-Absatz-Standardschriftart"/>
    <w:rsid w:val="00501BA6"/>
  </w:style>
  <w:style w:type="character" w:customStyle="1" w:styleId="WW-Absatz-Standardschriftart1">
    <w:name w:val="WW-Absatz-Standardschriftart1"/>
    <w:rsid w:val="00501BA6"/>
  </w:style>
  <w:style w:type="character" w:customStyle="1" w:styleId="WW-Absatz-Standardschriftart11">
    <w:name w:val="WW-Absatz-Standardschriftart11"/>
    <w:rsid w:val="00501BA6"/>
  </w:style>
  <w:style w:type="character" w:customStyle="1" w:styleId="WW-Absatz-Standardschriftart111">
    <w:name w:val="WW-Absatz-Standardschriftart111"/>
    <w:rsid w:val="00501BA6"/>
  </w:style>
  <w:style w:type="character" w:customStyle="1" w:styleId="WW-Absatz-Standardschriftart1111">
    <w:name w:val="WW-Absatz-Standardschriftart1111"/>
    <w:rsid w:val="00501BA6"/>
  </w:style>
  <w:style w:type="character" w:customStyle="1" w:styleId="WW8Num3z0">
    <w:name w:val="WW8Num3z0"/>
    <w:rsid w:val="00501BA6"/>
    <w:rPr>
      <w:rFonts w:ascii="Symbol" w:hAnsi="Symbol"/>
    </w:rPr>
  </w:style>
  <w:style w:type="character" w:customStyle="1" w:styleId="WW-Absatz-Standardschriftart11111">
    <w:name w:val="WW-Absatz-Standardschriftart11111"/>
    <w:rsid w:val="00501BA6"/>
  </w:style>
  <w:style w:type="character" w:customStyle="1" w:styleId="WW-Absatz-Standardschriftart111111">
    <w:name w:val="WW-Absatz-Standardschriftart111111"/>
    <w:rsid w:val="00501BA6"/>
  </w:style>
  <w:style w:type="character" w:customStyle="1" w:styleId="WW-Absatz-Standardschriftart1111111">
    <w:name w:val="WW-Absatz-Standardschriftart1111111"/>
    <w:rsid w:val="00501BA6"/>
  </w:style>
  <w:style w:type="character" w:customStyle="1" w:styleId="Domylnaczcionkaakapitu2">
    <w:name w:val="Domyślna czcionka akapitu2"/>
    <w:rsid w:val="00501BA6"/>
  </w:style>
  <w:style w:type="character" w:customStyle="1" w:styleId="WW-Absatz-Standardschriftart11111111">
    <w:name w:val="WW-Absatz-Standardschriftart11111111"/>
    <w:rsid w:val="00501BA6"/>
  </w:style>
  <w:style w:type="character" w:customStyle="1" w:styleId="WW-Absatz-Standardschriftart111111111">
    <w:name w:val="WW-Absatz-Standardschriftart111111111"/>
    <w:rsid w:val="00501BA6"/>
  </w:style>
  <w:style w:type="character" w:customStyle="1" w:styleId="WW8Num2z0">
    <w:name w:val="WW8Num2z0"/>
    <w:rsid w:val="00501BA6"/>
    <w:rPr>
      <w:rFonts w:ascii="Symbol" w:hAnsi="Symbol"/>
    </w:rPr>
  </w:style>
  <w:style w:type="character" w:customStyle="1" w:styleId="WW8Num2z1">
    <w:name w:val="WW8Num2z1"/>
    <w:rsid w:val="00501BA6"/>
    <w:rPr>
      <w:rFonts w:ascii="Courier New" w:hAnsi="Courier New" w:cs="Courier New"/>
    </w:rPr>
  </w:style>
  <w:style w:type="character" w:customStyle="1" w:styleId="WW8Num2z2">
    <w:name w:val="WW8Num2z2"/>
    <w:rsid w:val="00501BA6"/>
    <w:rPr>
      <w:rFonts w:ascii="Wingdings" w:hAnsi="Wingdings"/>
    </w:rPr>
  </w:style>
  <w:style w:type="character" w:customStyle="1" w:styleId="WW8Num3z1">
    <w:name w:val="WW8Num3z1"/>
    <w:rsid w:val="00501BA6"/>
    <w:rPr>
      <w:rFonts w:ascii="Courier New" w:hAnsi="Courier New" w:cs="Courier New"/>
    </w:rPr>
  </w:style>
  <w:style w:type="character" w:customStyle="1" w:styleId="WW8Num3z2">
    <w:name w:val="WW8Num3z2"/>
    <w:rsid w:val="00501BA6"/>
    <w:rPr>
      <w:rFonts w:ascii="Wingdings" w:hAnsi="Wingdings"/>
    </w:rPr>
  </w:style>
  <w:style w:type="character" w:customStyle="1" w:styleId="WW8Num4z0">
    <w:name w:val="WW8Num4z0"/>
    <w:rsid w:val="00501BA6"/>
    <w:rPr>
      <w:rFonts w:ascii="Symbol" w:hAnsi="Symbol"/>
    </w:rPr>
  </w:style>
  <w:style w:type="character" w:customStyle="1" w:styleId="WW8Num4z1">
    <w:name w:val="WW8Num4z1"/>
    <w:rsid w:val="00501BA6"/>
    <w:rPr>
      <w:rFonts w:ascii="Courier New" w:hAnsi="Courier New" w:cs="Courier New"/>
    </w:rPr>
  </w:style>
  <w:style w:type="character" w:customStyle="1" w:styleId="WW8Num4z2">
    <w:name w:val="WW8Num4z2"/>
    <w:rsid w:val="00501BA6"/>
    <w:rPr>
      <w:rFonts w:ascii="Wingdings" w:hAnsi="Wingdings"/>
    </w:rPr>
  </w:style>
  <w:style w:type="character" w:customStyle="1" w:styleId="WW8Num5z0">
    <w:name w:val="WW8Num5z0"/>
    <w:rsid w:val="00501BA6"/>
    <w:rPr>
      <w:rFonts w:ascii="Symbol" w:hAnsi="Symbol"/>
    </w:rPr>
  </w:style>
  <w:style w:type="character" w:customStyle="1" w:styleId="WW8Num5z1">
    <w:name w:val="WW8Num5z1"/>
    <w:rsid w:val="00501BA6"/>
    <w:rPr>
      <w:rFonts w:ascii="Courier New" w:hAnsi="Courier New" w:cs="Courier New"/>
    </w:rPr>
  </w:style>
  <w:style w:type="character" w:customStyle="1" w:styleId="WW8Num5z2">
    <w:name w:val="WW8Num5z2"/>
    <w:rsid w:val="00501BA6"/>
    <w:rPr>
      <w:rFonts w:ascii="Wingdings" w:hAnsi="Wingdings"/>
    </w:rPr>
  </w:style>
  <w:style w:type="character" w:customStyle="1" w:styleId="WW8Num6z0">
    <w:name w:val="WW8Num6z0"/>
    <w:rsid w:val="00501BA6"/>
    <w:rPr>
      <w:rFonts w:ascii="Wingdings" w:hAnsi="Wingdings"/>
    </w:rPr>
  </w:style>
  <w:style w:type="character" w:customStyle="1" w:styleId="WW8Num6z1">
    <w:name w:val="WW8Num6z1"/>
    <w:rsid w:val="00501BA6"/>
    <w:rPr>
      <w:rFonts w:ascii="Courier New" w:hAnsi="Courier New" w:cs="Courier New"/>
    </w:rPr>
  </w:style>
  <w:style w:type="character" w:customStyle="1" w:styleId="WW8Num6z3">
    <w:name w:val="WW8Num6z3"/>
    <w:rsid w:val="00501BA6"/>
    <w:rPr>
      <w:rFonts w:ascii="Symbol" w:hAnsi="Symbol"/>
    </w:rPr>
  </w:style>
  <w:style w:type="character" w:customStyle="1" w:styleId="WW8Num7z0">
    <w:name w:val="WW8Num7z0"/>
    <w:rsid w:val="00501BA6"/>
    <w:rPr>
      <w:rFonts w:ascii="Symbol" w:hAnsi="Symbol"/>
    </w:rPr>
  </w:style>
  <w:style w:type="character" w:customStyle="1" w:styleId="WW8Num7z1">
    <w:name w:val="WW8Num7z1"/>
    <w:rsid w:val="00501BA6"/>
    <w:rPr>
      <w:rFonts w:ascii="Courier New" w:hAnsi="Courier New" w:cs="Courier New"/>
    </w:rPr>
  </w:style>
  <w:style w:type="character" w:customStyle="1" w:styleId="WW8Num7z2">
    <w:name w:val="WW8Num7z2"/>
    <w:rsid w:val="00501BA6"/>
    <w:rPr>
      <w:rFonts w:ascii="Wingdings" w:hAnsi="Wingdings"/>
    </w:rPr>
  </w:style>
  <w:style w:type="character" w:customStyle="1" w:styleId="WW8Num8z0">
    <w:name w:val="WW8Num8z0"/>
    <w:rsid w:val="00501BA6"/>
    <w:rPr>
      <w:rFonts w:ascii="Wingdings" w:hAnsi="Wingdings"/>
    </w:rPr>
  </w:style>
  <w:style w:type="character" w:customStyle="1" w:styleId="WW8Num8z1">
    <w:name w:val="WW8Num8z1"/>
    <w:rsid w:val="00501BA6"/>
    <w:rPr>
      <w:rFonts w:ascii="Courier New" w:hAnsi="Courier New" w:cs="Courier New"/>
    </w:rPr>
  </w:style>
  <w:style w:type="character" w:customStyle="1" w:styleId="WW8Num8z3">
    <w:name w:val="WW8Num8z3"/>
    <w:rsid w:val="00501BA6"/>
    <w:rPr>
      <w:rFonts w:ascii="Symbol" w:hAnsi="Symbol"/>
    </w:rPr>
  </w:style>
  <w:style w:type="character" w:customStyle="1" w:styleId="WW8Num9z0">
    <w:name w:val="WW8Num9z0"/>
    <w:rsid w:val="00501BA6"/>
    <w:rPr>
      <w:rFonts w:ascii="Symbol" w:hAnsi="Symbol"/>
    </w:rPr>
  </w:style>
  <w:style w:type="character" w:customStyle="1" w:styleId="WW8Num9z1">
    <w:name w:val="WW8Num9z1"/>
    <w:rsid w:val="00501BA6"/>
    <w:rPr>
      <w:rFonts w:ascii="Courier New" w:hAnsi="Courier New" w:cs="Courier New"/>
    </w:rPr>
  </w:style>
  <w:style w:type="character" w:customStyle="1" w:styleId="WW8Num9z2">
    <w:name w:val="WW8Num9z2"/>
    <w:rsid w:val="00501BA6"/>
    <w:rPr>
      <w:rFonts w:ascii="Wingdings" w:hAnsi="Wingdings"/>
    </w:rPr>
  </w:style>
  <w:style w:type="character" w:customStyle="1" w:styleId="WW8Num10z0">
    <w:name w:val="WW8Num10z0"/>
    <w:rsid w:val="00501BA6"/>
    <w:rPr>
      <w:rFonts w:ascii="Wingdings" w:hAnsi="Wingdings"/>
    </w:rPr>
  </w:style>
  <w:style w:type="character" w:customStyle="1" w:styleId="WW8Num10z1">
    <w:name w:val="WW8Num10z1"/>
    <w:rsid w:val="00501BA6"/>
    <w:rPr>
      <w:rFonts w:ascii="Courier New" w:hAnsi="Courier New" w:cs="Courier New"/>
    </w:rPr>
  </w:style>
  <w:style w:type="character" w:customStyle="1" w:styleId="WW8Num10z3">
    <w:name w:val="WW8Num10z3"/>
    <w:rsid w:val="00501BA6"/>
    <w:rPr>
      <w:rFonts w:ascii="Symbol" w:hAnsi="Symbol"/>
    </w:rPr>
  </w:style>
  <w:style w:type="character" w:customStyle="1" w:styleId="WW8Num11z0">
    <w:name w:val="WW8Num11z0"/>
    <w:rsid w:val="00501BA6"/>
    <w:rPr>
      <w:rFonts w:ascii="Symbol" w:hAnsi="Symbol"/>
    </w:rPr>
  </w:style>
  <w:style w:type="character" w:customStyle="1" w:styleId="WW8Num11z1">
    <w:name w:val="WW8Num11z1"/>
    <w:rsid w:val="00501BA6"/>
    <w:rPr>
      <w:rFonts w:ascii="Courier New" w:hAnsi="Courier New" w:cs="Courier New"/>
    </w:rPr>
  </w:style>
  <w:style w:type="character" w:customStyle="1" w:styleId="WW8Num11z2">
    <w:name w:val="WW8Num11z2"/>
    <w:rsid w:val="00501BA6"/>
    <w:rPr>
      <w:rFonts w:ascii="Wingdings" w:hAnsi="Wingdings"/>
    </w:rPr>
  </w:style>
  <w:style w:type="character" w:customStyle="1" w:styleId="WW8Num12z0">
    <w:name w:val="WW8Num12z0"/>
    <w:rsid w:val="00501BA6"/>
    <w:rPr>
      <w:rFonts w:ascii="Wingdings" w:hAnsi="Wingdings"/>
    </w:rPr>
  </w:style>
  <w:style w:type="character" w:customStyle="1" w:styleId="WW8Num12z1">
    <w:name w:val="WW8Num12z1"/>
    <w:rsid w:val="00501BA6"/>
    <w:rPr>
      <w:rFonts w:ascii="Courier New" w:hAnsi="Courier New" w:cs="Courier New"/>
    </w:rPr>
  </w:style>
  <w:style w:type="character" w:customStyle="1" w:styleId="WW8Num12z3">
    <w:name w:val="WW8Num12z3"/>
    <w:rsid w:val="00501BA6"/>
    <w:rPr>
      <w:rFonts w:ascii="Symbol" w:hAnsi="Symbol"/>
    </w:rPr>
  </w:style>
  <w:style w:type="character" w:customStyle="1" w:styleId="WW8Num13z0">
    <w:name w:val="WW8Num13z0"/>
    <w:rsid w:val="00501BA6"/>
    <w:rPr>
      <w:rFonts w:ascii="Symbol" w:hAnsi="Symbol"/>
    </w:rPr>
  </w:style>
  <w:style w:type="character" w:customStyle="1" w:styleId="WW8Num13z1">
    <w:name w:val="WW8Num13z1"/>
    <w:rsid w:val="00501BA6"/>
    <w:rPr>
      <w:rFonts w:ascii="Courier New" w:hAnsi="Courier New" w:cs="Courier New"/>
    </w:rPr>
  </w:style>
  <w:style w:type="character" w:customStyle="1" w:styleId="WW8Num13z2">
    <w:name w:val="WW8Num13z2"/>
    <w:rsid w:val="00501BA6"/>
    <w:rPr>
      <w:rFonts w:ascii="Wingdings" w:hAnsi="Wingdings"/>
    </w:rPr>
  </w:style>
  <w:style w:type="character" w:customStyle="1" w:styleId="WW8Num14z0">
    <w:name w:val="WW8Num14z0"/>
    <w:rsid w:val="00501BA6"/>
    <w:rPr>
      <w:rFonts w:ascii="Wingdings" w:hAnsi="Wingdings"/>
    </w:rPr>
  </w:style>
  <w:style w:type="character" w:customStyle="1" w:styleId="WW8Num14z1">
    <w:name w:val="WW8Num14z1"/>
    <w:rsid w:val="00501BA6"/>
    <w:rPr>
      <w:rFonts w:ascii="Courier New" w:hAnsi="Courier New" w:cs="Courier New"/>
    </w:rPr>
  </w:style>
  <w:style w:type="character" w:customStyle="1" w:styleId="WW8Num14z3">
    <w:name w:val="WW8Num14z3"/>
    <w:rsid w:val="00501BA6"/>
    <w:rPr>
      <w:rFonts w:ascii="Symbol" w:hAnsi="Symbol"/>
    </w:rPr>
  </w:style>
  <w:style w:type="character" w:customStyle="1" w:styleId="Domylnaczcionkaakapitu1">
    <w:name w:val="Domyślna czcionka akapitu1"/>
    <w:rsid w:val="00501BA6"/>
  </w:style>
  <w:style w:type="character" w:customStyle="1" w:styleId="ZnakZnak">
    <w:name w:val="Znak Znak"/>
    <w:rsid w:val="00501BA6"/>
    <w:rPr>
      <w:rFonts w:ascii="Cambria" w:eastAsia="Times New Roman" w:hAnsi="Cambria" w:cs="Times New Roman"/>
      <w:sz w:val="24"/>
      <w:szCs w:val="24"/>
    </w:rPr>
  </w:style>
  <w:style w:type="character" w:customStyle="1" w:styleId="Symbolewypunktowania">
    <w:name w:val="Symbole wypunktowania"/>
    <w:rsid w:val="00501BA6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501B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501BA6"/>
    <w:pPr>
      <w:spacing w:after="120"/>
    </w:pPr>
  </w:style>
  <w:style w:type="paragraph" w:styleId="Lista">
    <w:name w:val="List"/>
    <w:basedOn w:val="Tekstpodstawowy"/>
    <w:rsid w:val="00501BA6"/>
    <w:rPr>
      <w:rFonts w:cs="Tahoma"/>
    </w:rPr>
  </w:style>
  <w:style w:type="paragraph" w:customStyle="1" w:styleId="Podpis2">
    <w:name w:val="Podpis2"/>
    <w:basedOn w:val="Normalny"/>
    <w:rsid w:val="00501BA6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501BA6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501BA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rsid w:val="00501BA6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sid w:val="00501BA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501BA6"/>
    <w:pPr>
      <w:spacing w:after="60"/>
      <w:jc w:val="center"/>
    </w:pPr>
    <w:rPr>
      <w:rFonts w:ascii="Cambria" w:hAnsi="Cambria"/>
    </w:rPr>
  </w:style>
  <w:style w:type="paragraph" w:customStyle="1" w:styleId="Zawartotabeli">
    <w:name w:val="Zawartość tabeli"/>
    <w:basedOn w:val="Normalny"/>
    <w:rsid w:val="00501BA6"/>
    <w:pPr>
      <w:suppressLineNumbers/>
    </w:pPr>
  </w:style>
  <w:style w:type="paragraph" w:customStyle="1" w:styleId="Nagwektabeli">
    <w:name w:val="Nagłówek tabeli"/>
    <w:basedOn w:val="Zawartotabeli"/>
    <w:rsid w:val="00501BA6"/>
    <w:pPr>
      <w:jc w:val="center"/>
    </w:pPr>
    <w:rPr>
      <w:b/>
      <w:bCs/>
    </w:rPr>
  </w:style>
  <w:style w:type="character" w:customStyle="1" w:styleId="shorttext">
    <w:name w:val="short_text"/>
    <w:rsid w:val="00E16508"/>
  </w:style>
  <w:style w:type="character" w:customStyle="1" w:styleId="hps">
    <w:name w:val="hps"/>
    <w:rsid w:val="00E16508"/>
  </w:style>
  <w:style w:type="table" w:styleId="Tabela-Siatka">
    <w:name w:val="Table Grid"/>
    <w:basedOn w:val="Standardowy"/>
    <w:uiPriority w:val="59"/>
    <w:rsid w:val="001F19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6D689C"/>
    <w:pPr>
      <w:ind w:left="720"/>
      <w:contextualSpacing/>
    </w:pPr>
  </w:style>
  <w:style w:type="paragraph" w:customStyle="1" w:styleId="Default">
    <w:name w:val="Default"/>
    <w:rsid w:val="002B1AC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Bodytext3">
    <w:name w:val="Body text (3)_"/>
    <w:link w:val="Bodytext30"/>
    <w:rsid w:val="0005132E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05132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pl-PL"/>
    </w:rPr>
  </w:style>
  <w:style w:type="character" w:styleId="Hipercze">
    <w:name w:val="Hyperlink"/>
    <w:basedOn w:val="Domylnaczcionkaakapitu"/>
    <w:uiPriority w:val="99"/>
    <w:unhideWhenUsed/>
    <w:rsid w:val="007772F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63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2</Pages>
  <Words>815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sylabusa UG</vt:lpstr>
    </vt:vector>
  </TitlesOfParts>
  <Company>Sil-art Rycho444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sylabusa UG</dc:title>
  <dc:subject>dostosowanie do KRK</dc:subject>
  <dc:creator>grażyna szyling</dc:creator>
  <cp:lastModifiedBy>Katarzyna Lisowska</cp:lastModifiedBy>
  <cp:revision>239</cp:revision>
  <cp:lastPrinted>2012-02-15T10:09:00Z</cp:lastPrinted>
  <dcterms:created xsi:type="dcterms:W3CDTF">2018-06-17T14:17:00Z</dcterms:created>
  <dcterms:modified xsi:type="dcterms:W3CDTF">2024-03-12T23:02:00Z</dcterms:modified>
</cp:coreProperties>
</file>